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392BBE9" w:rsidR="008D704D" w:rsidRPr="004C392F" w:rsidRDefault="006C688B" w:rsidP="004C392F">
      <w:pPr>
        <w:pStyle w:val="Heading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A21594">
        <w:rPr>
          <w:rFonts w:ascii="Times New Roman" w:eastAsia="Calibri" w:hAnsi="Times New Roman" w:cs="Times New Roman"/>
          <w:color w:val="000000" w:themeColor="text1"/>
          <w:sz w:val="20"/>
          <w:szCs w:val="22"/>
        </w:rPr>
        <w:t>6</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451B7D" w:rsidRDefault="000608EF" w:rsidP="00525D12">
      <w:pPr>
        <w:pStyle w:val="Subtitle"/>
        <w:spacing w:after="0" w:line="240" w:lineRule="auto"/>
        <w:jc w:val="center"/>
        <w:rPr>
          <w:rFonts w:ascii="Times New Roman" w:hAnsi="Times New Roman" w:cs="Times New Roman"/>
          <w:b/>
          <w:bCs/>
          <w:color w:val="000000" w:themeColor="text1"/>
          <w:spacing w:val="0"/>
        </w:rPr>
      </w:pPr>
      <w:r w:rsidRPr="00451B7D">
        <w:rPr>
          <w:rFonts w:ascii="Times New Roman" w:hAnsi="Times New Roman" w:cs="Times New Roman"/>
          <w:b/>
          <w:bCs/>
          <w:color w:val="000000" w:themeColor="text1"/>
          <w:spacing w:val="0"/>
        </w:rPr>
        <w:t>PASIŪLYMAS</w:t>
      </w:r>
    </w:p>
    <w:p w14:paraId="75C490A4" w14:textId="54C2EAB4" w:rsidR="00BD00CF" w:rsidRPr="00451B7D" w:rsidRDefault="004C392F" w:rsidP="00203725">
      <w:pPr>
        <w:spacing w:after="0" w:line="240" w:lineRule="auto"/>
        <w:jc w:val="center"/>
        <w:rPr>
          <w:rFonts w:ascii="Times New Roman" w:hAnsi="Times New Roman" w:cs="Times New Roman"/>
          <w:b/>
          <w:bCs/>
          <w:sz w:val="28"/>
          <w:szCs w:val="28"/>
          <w:lang w:eastAsia="en-US"/>
        </w:rPr>
      </w:pPr>
      <w:r w:rsidRPr="00451B7D">
        <w:rPr>
          <w:rFonts w:ascii="Times New Roman" w:hAnsi="Times New Roman" w:cs="Times New Roman"/>
          <w:b/>
          <w:bCs/>
          <w:sz w:val="28"/>
          <w:szCs w:val="28"/>
          <w:lang w:eastAsia="en-US"/>
        </w:rPr>
        <w:t xml:space="preserve">DĖL </w:t>
      </w:r>
      <w:r w:rsidR="00A21594" w:rsidRPr="00451B7D">
        <w:rPr>
          <w:rFonts w:ascii="Times New Roman" w:hAnsi="Times New Roman" w:cs="Times New Roman"/>
          <w:b/>
          <w:bCs/>
          <w:sz w:val="28"/>
          <w:szCs w:val="28"/>
          <w:lang w:eastAsia="en-US"/>
        </w:rPr>
        <w:t xml:space="preserve">VIEŠOJO </w:t>
      </w:r>
      <w:r w:rsidR="00451B7D" w:rsidRPr="00451B7D">
        <w:rPr>
          <w:rFonts w:ascii="Times New Roman" w:hAnsi="Times New Roman" w:cs="Times New Roman"/>
          <w:b/>
          <w:bCs/>
          <w:sz w:val="28"/>
          <w:szCs w:val="28"/>
          <w:lang w:eastAsia="en-US"/>
        </w:rPr>
        <w:t xml:space="preserve">REPREZENTACINIŲ PREKIŲ SU LOGOTIPU SUPAPRASTINTO ATVIRO </w:t>
      </w:r>
      <w:r w:rsidR="00A21594" w:rsidRPr="00451B7D">
        <w:rPr>
          <w:rFonts w:ascii="Times New Roman" w:hAnsi="Times New Roman" w:cs="Times New Roman"/>
          <w:b/>
          <w:bCs/>
          <w:sz w:val="28"/>
          <w:szCs w:val="28"/>
          <w:lang w:eastAsia="en-US"/>
        </w:rPr>
        <w:t xml:space="preserve"> </w:t>
      </w:r>
      <w:r w:rsidR="00451B7D" w:rsidRPr="00451B7D">
        <w:rPr>
          <w:rFonts w:ascii="Times New Roman" w:hAnsi="Times New Roman" w:cs="Times New Roman"/>
          <w:b/>
          <w:bCs/>
          <w:sz w:val="28"/>
          <w:szCs w:val="28"/>
          <w:lang w:eastAsia="en-US"/>
        </w:rPr>
        <w:t>KONKURSO</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ListParagraph"/>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0DD6D0EE" w14:textId="77777777" w:rsidR="006C00E3" w:rsidRDefault="006C00E3" w:rsidP="006C00E3">
      <w:pPr>
        <w:tabs>
          <w:tab w:val="left" w:pos="426"/>
        </w:tabs>
        <w:spacing w:after="0" w:line="240" w:lineRule="auto"/>
        <w:rPr>
          <w:rFonts w:ascii="Times New Roman" w:hAnsi="Times New Roman" w:cs="Times New Roman"/>
          <w:b/>
          <w:bCs/>
          <w:sz w:val="20"/>
          <w:szCs w:val="22"/>
        </w:rPr>
      </w:pPr>
    </w:p>
    <w:p w14:paraId="49D71F68" w14:textId="5A6C7524" w:rsidR="004C392F"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4961"/>
      </w:tblGrid>
      <w:tr w:rsidR="00451B7D" w:rsidRPr="00451B7D" w14:paraId="769B4D82" w14:textId="77777777" w:rsidTr="00AF0448">
        <w:tc>
          <w:tcPr>
            <w:tcW w:w="4678" w:type="dxa"/>
            <w:tcBorders>
              <w:top w:val="single" w:sz="4" w:space="0" w:color="auto"/>
              <w:left w:val="single" w:sz="4" w:space="0" w:color="auto"/>
              <w:bottom w:val="single" w:sz="4" w:space="0" w:color="auto"/>
              <w:right w:val="single" w:sz="4" w:space="0" w:color="auto"/>
            </w:tcBorders>
          </w:tcPr>
          <w:p w14:paraId="58954A33" w14:textId="77777777" w:rsidR="00451B7D" w:rsidRPr="00451B7D" w:rsidRDefault="00451B7D" w:rsidP="00451B7D">
            <w:pPr>
              <w:pStyle w:val="Footer"/>
              <w:spacing w:after="0" w:line="240" w:lineRule="auto"/>
              <w:rPr>
                <w:rFonts w:ascii="Times New Roman" w:hAnsi="Times New Roman" w:cs="Times New Roman"/>
                <w:sz w:val="24"/>
                <w:szCs w:val="24"/>
              </w:rPr>
            </w:pPr>
            <w:r w:rsidRPr="00451B7D">
              <w:rPr>
                <w:rFonts w:ascii="Times New Roman" w:hAnsi="Times New Roman" w:cs="Times New Roman"/>
                <w:sz w:val="24"/>
                <w:szCs w:val="24"/>
              </w:rPr>
              <w:t>Tiekėjo pavadinimas</w:t>
            </w:r>
          </w:p>
        </w:tc>
        <w:tc>
          <w:tcPr>
            <w:tcW w:w="4961" w:type="dxa"/>
            <w:tcBorders>
              <w:top w:val="single" w:sz="4" w:space="0" w:color="auto"/>
              <w:left w:val="single" w:sz="4" w:space="0" w:color="auto"/>
              <w:bottom w:val="single" w:sz="4" w:space="0" w:color="auto"/>
              <w:right w:val="single" w:sz="4" w:space="0" w:color="auto"/>
            </w:tcBorders>
          </w:tcPr>
          <w:p w14:paraId="724C5D11" w14:textId="77777777" w:rsidR="00451B7D" w:rsidRPr="00451B7D" w:rsidRDefault="00451B7D" w:rsidP="00451B7D">
            <w:pPr>
              <w:spacing w:after="0" w:line="240" w:lineRule="auto"/>
              <w:jc w:val="center"/>
              <w:rPr>
                <w:rFonts w:ascii="Times New Roman" w:hAnsi="Times New Roman" w:cs="Times New Roman"/>
                <w:sz w:val="24"/>
                <w:szCs w:val="24"/>
              </w:rPr>
            </w:pPr>
          </w:p>
        </w:tc>
      </w:tr>
      <w:tr w:rsidR="00451B7D" w:rsidRPr="00451B7D" w14:paraId="6F1F7CDB" w14:textId="77777777" w:rsidTr="00AF0448">
        <w:tc>
          <w:tcPr>
            <w:tcW w:w="4678" w:type="dxa"/>
            <w:tcBorders>
              <w:top w:val="single" w:sz="4" w:space="0" w:color="auto"/>
              <w:left w:val="single" w:sz="4" w:space="0" w:color="auto"/>
              <w:bottom w:val="single" w:sz="4" w:space="0" w:color="auto"/>
              <w:right w:val="single" w:sz="4" w:space="0" w:color="auto"/>
            </w:tcBorders>
          </w:tcPr>
          <w:p w14:paraId="3EF969A4" w14:textId="77777777" w:rsidR="00451B7D" w:rsidRPr="00451B7D" w:rsidRDefault="00451B7D" w:rsidP="00451B7D">
            <w:pPr>
              <w:pStyle w:val="Footer"/>
              <w:spacing w:after="0" w:line="240" w:lineRule="auto"/>
              <w:rPr>
                <w:rFonts w:ascii="Times New Roman" w:hAnsi="Times New Roman" w:cs="Times New Roman"/>
                <w:sz w:val="24"/>
                <w:szCs w:val="24"/>
              </w:rPr>
            </w:pPr>
            <w:r w:rsidRPr="00451B7D">
              <w:rPr>
                <w:rFonts w:ascii="Times New Roman" w:hAnsi="Times New Roman" w:cs="Times New Roman"/>
                <w:sz w:val="24"/>
                <w:szCs w:val="24"/>
              </w:rPr>
              <w:t>Tiekėjo adresas</w:t>
            </w:r>
          </w:p>
        </w:tc>
        <w:tc>
          <w:tcPr>
            <w:tcW w:w="4961" w:type="dxa"/>
            <w:tcBorders>
              <w:top w:val="single" w:sz="4" w:space="0" w:color="auto"/>
              <w:left w:val="single" w:sz="4" w:space="0" w:color="auto"/>
              <w:bottom w:val="single" w:sz="4" w:space="0" w:color="auto"/>
              <w:right w:val="single" w:sz="4" w:space="0" w:color="auto"/>
            </w:tcBorders>
          </w:tcPr>
          <w:p w14:paraId="01568456" w14:textId="77777777" w:rsidR="00451B7D" w:rsidRPr="00451B7D" w:rsidRDefault="00451B7D" w:rsidP="00451B7D">
            <w:pPr>
              <w:spacing w:after="0" w:line="240" w:lineRule="auto"/>
              <w:jc w:val="center"/>
              <w:rPr>
                <w:rFonts w:ascii="Times New Roman" w:hAnsi="Times New Roman" w:cs="Times New Roman"/>
                <w:sz w:val="24"/>
                <w:szCs w:val="24"/>
              </w:rPr>
            </w:pPr>
          </w:p>
        </w:tc>
      </w:tr>
      <w:tr w:rsidR="00451B7D" w:rsidRPr="00451B7D" w14:paraId="3B6A47A3" w14:textId="77777777" w:rsidTr="00AF0448">
        <w:tc>
          <w:tcPr>
            <w:tcW w:w="4678" w:type="dxa"/>
            <w:tcBorders>
              <w:top w:val="single" w:sz="4" w:space="0" w:color="auto"/>
              <w:left w:val="single" w:sz="4" w:space="0" w:color="auto"/>
              <w:bottom w:val="single" w:sz="4" w:space="0" w:color="auto"/>
              <w:right w:val="single" w:sz="4" w:space="0" w:color="auto"/>
            </w:tcBorders>
          </w:tcPr>
          <w:p w14:paraId="2605BE72" w14:textId="77777777" w:rsidR="00451B7D" w:rsidRPr="00451B7D" w:rsidRDefault="00451B7D" w:rsidP="00451B7D">
            <w:pPr>
              <w:pStyle w:val="Footer"/>
              <w:spacing w:after="0" w:line="240" w:lineRule="auto"/>
              <w:rPr>
                <w:rFonts w:ascii="Times New Roman" w:hAnsi="Times New Roman" w:cs="Times New Roman"/>
                <w:sz w:val="24"/>
                <w:szCs w:val="24"/>
              </w:rPr>
            </w:pPr>
            <w:r w:rsidRPr="00451B7D">
              <w:rPr>
                <w:rFonts w:ascii="Times New Roman" w:hAnsi="Times New Roman" w:cs="Times New Roman"/>
                <w:sz w:val="24"/>
                <w:szCs w:val="24"/>
              </w:rPr>
              <w:t xml:space="preserve">Juridinio asmens kodas </w:t>
            </w:r>
          </w:p>
        </w:tc>
        <w:tc>
          <w:tcPr>
            <w:tcW w:w="4961" w:type="dxa"/>
            <w:tcBorders>
              <w:top w:val="single" w:sz="4" w:space="0" w:color="auto"/>
              <w:left w:val="single" w:sz="4" w:space="0" w:color="auto"/>
              <w:bottom w:val="single" w:sz="4" w:space="0" w:color="auto"/>
              <w:right w:val="single" w:sz="4" w:space="0" w:color="auto"/>
            </w:tcBorders>
          </w:tcPr>
          <w:p w14:paraId="4567D52F" w14:textId="77777777" w:rsidR="00451B7D" w:rsidRPr="00451B7D" w:rsidRDefault="00451B7D" w:rsidP="00451B7D">
            <w:pPr>
              <w:spacing w:after="0" w:line="240" w:lineRule="auto"/>
              <w:jc w:val="center"/>
              <w:rPr>
                <w:rFonts w:ascii="Times New Roman" w:hAnsi="Times New Roman" w:cs="Times New Roman"/>
                <w:sz w:val="24"/>
                <w:szCs w:val="24"/>
              </w:rPr>
            </w:pPr>
          </w:p>
        </w:tc>
      </w:tr>
      <w:tr w:rsidR="00451B7D" w:rsidRPr="00451B7D" w14:paraId="69989DD5" w14:textId="77777777" w:rsidTr="00AF0448">
        <w:tc>
          <w:tcPr>
            <w:tcW w:w="4678" w:type="dxa"/>
            <w:tcBorders>
              <w:top w:val="single" w:sz="4" w:space="0" w:color="auto"/>
              <w:left w:val="single" w:sz="4" w:space="0" w:color="auto"/>
              <w:bottom w:val="single" w:sz="4" w:space="0" w:color="auto"/>
              <w:right w:val="single" w:sz="4" w:space="0" w:color="auto"/>
            </w:tcBorders>
          </w:tcPr>
          <w:p w14:paraId="774B10B4" w14:textId="77777777" w:rsidR="00451B7D" w:rsidRPr="00451B7D" w:rsidRDefault="00451B7D" w:rsidP="00451B7D">
            <w:pPr>
              <w:pStyle w:val="Footer"/>
              <w:spacing w:after="0" w:line="240" w:lineRule="auto"/>
              <w:rPr>
                <w:rFonts w:ascii="Times New Roman" w:hAnsi="Times New Roman" w:cs="Times New Roman"/>
                <w:sz w:val="24"/>
                <w:szCs w:val="24"/>
              </w:rPr>
            </w:pPr>
            <w:r w:rsidRPr="00451B7D">
              <w:rPr>
                <w:rFonts w:ascii="Times New Roman" w:hAnsi="Times New Roman" w:cs="Times New Roman"/>
                <w:sz w:val="24"/>
                <w:szCs w:val="24"/>
              </w:rPr>
              <w:t>PVM mokėtojo kodas</w:t>
            </w:r>
          </w:p>
        </w:tc>
        <w:tc>
          <w:tcPr>
            <w:tcW w:w="4961" w:type="dxa"/>
            <w:tcBorders>
              <w:top w:val="single" w:sz="4" w:space="0" w:color="auto"/>
              <w:left w:val="single" w:sz="4" w:space="0" w:color="auto"/>
              <w:bottom w:val="single" w:sz="4" w:space="0" w:color="auto"/>
              <w:right w:val="single" w:sz="4" w:space="0" w:color="auto"/>
            </w:tcBorders>
          </w:tcPr>
          <w:p w14:paraId="15CCB717" w14:textId="77777777" w:rsidR="00451B7D" w:rsidRPr="00451B7D" w:rsidRDefault="00451B7D" w:rsidP="00451B7D">
            <w:pPr>
              <w:spacing w:after="0" w:line="240" w:lineRule="auto"/>
              <w:jc w:val="center"/>
              <w:rPr>
                <w:rFonts w:ascii="Times New Roman" w:hAnsi="Times New Roman" w:cs="Times New Roman"/>
                <w:sz w:val="24"/>
                <w:szCs w:val="24"/>
              </w:rPr>
            </w:pPr>
          </w:p>
        </w:tc>
      </w:tr>
      <w:tr w:rsidR="00451B7D" w:rsidRPr="00451B7D" w14:paraId="2B713FA7" w14:textId="77777777" w:rsidTr="00AF0448">
        <w:tc>
          <w:tcPr>
            <w:tcW w:w="4678" w:type="dxa"/>
            <w:tcBorders>
              <w:top w:val="single" w:sz="4" w:space="0" w:color="auto"/>
              <w:left w:val="single" w:sz="4" w:space="0" w:color="auto"/>
              <w:bottom w:val="single" w:sz="4" w:space="0" w:color="auto"/>
              <w:right w:val="single" w:sz="4" w:space="0" w:color="auto"/>
            </w:tcBorders>
          </w:tcPr>
          <w:p w14:paraId="1EEBE23A" w14:textId="77777777" w:rsidR="00451B7D" w:rsidRPr="00451B7D" w:rsidRDefault="00451B7D" w:rsidP="00451B7D">
            <w:pPr>
              <w:pStyle w:val="Footer"/>
              <w:spacing w:after="0" w:line="240" w:lineRule="auto"/>
              <w:rPr>
                <w:rFonts w:ascii="Times New Roman" w:hAnsi="Times New Roman" w:cs="Times New Roman"/>
                <w:sz w:val="24"/>
                <w:szCs w:val="24"/>
              </w:rPr>
            </w:pPr>
            <w:r w:rsidRPr="00451B7D">
              <w:rPr>
                <w:rFonts w:ascii="Times New Roman" w:hAnsi="Times New Roman" w:cs="Times New Roman"/>
                <w:sz w:val="24"/>
                <w:szCs w:val="24"/>
              </w:rPr>
              <w:t>Įmonės vadovo pareigos, vardas ir pavardė</w:t>
            </w:r>
          </w:p>
        </w:tc>
        <w:tc>
          <w:tcPr>
            <w:tcW w:w="4961" w:type="dxa"/>
            <w:tcBorders>
              <w:top w:val="single" w:sz="4" w:space="0" w:color="auto"/>
              <w:left w:val="single" w:sz="4" w:space="0" w:color="auto"/>
              <w:bottom w:val="single" w:sz="4" w:space="0" w:color="auto"/>
              <w:right w:val="single" w:sz="4" w:space="0" w:color="auto"/>
            </w:tcBorders>
          </w:tcPr>
          <w:p w14:paraId="5A52897C" w14:textId="77777777" w:rsidR="00451B7D" w:rsidRPr="00451B7D" w:rsidRDefault="00451B7D" w:rsidP="00451B7D">
            <w:pPr>
              <w:spacing w:after="0" w:line="240" w:lineRule="auto"/>
              <w:jc w:val="center"/>
              <w:rPr>
                <w:rFonts w:ascii="Times New Roman" w:hAnsi="Times New Roman" w:cs="Times New Roman"/>
                <w:sz w:val="24"/>
                <w:szCs w:val="24"/>
              </w:rPr>
            </w:pPr>
          </w:p>
        </w:tc>
      </w:tr>
      <w:tr w:rsidR="00451B7D" w:rsidRPr="00451B7D" w14:paraId="0DD2C6DF" w14:textId="77777777" w:rsidTr="00AF0448">
        <w:tc>
          <w:tcPr>
            <w:tcW w:w="4678" w:type="dxa"/>
            <w:tcBorders>
              <w:top w:val="single" w:sz="4" w:space="0" w:color="auto"/>
              <w:left w:val="single" w:sz="4" w:space="0" w:color="auto"/>
              <w:bottom w:val="single" w:sz="4" w:space="0" w:color="auto"/>
              <w:right w:val="single" w:sz="4" w:space="0" w:color="auto"/>
            </w:tcBorders>
          </w:tcPr>
          <w:p w14:paraId="32A3A8D5" w14:textId="77777777" w:rsidR="00451B7D" w:rsidRPr="00451B7D" w:rsidRDefault="00451B7D" w:rsidP="00451B7D">
            <w:pPr>
              <w:pStyle w:val="Footer"/>
              <w:spacing w:after="0" w:line="240" w:lineRule="auto"/>
              <w:rPr>
                <w:rFonts w:ascii="Times New Roman" w:hAnsi="Times New Roman" w:cs="Times New Roman"/>
                <w:sz w:val="24"/>
                <w:szCs w:val="24"/>
              </w:rPr>
            </w:pPr>
            <w:r w:rsidRPr="00451B7D">
              <w:rPr>
                <w:rFonts w:ascii="Times New Roman" w:hAnsi="Times New Roman" w:cs="Times New Roman"/>
                <w:sz w:val="24"/>
                <w:szCs w:val="24"/>
              </w:rPr>
              <w:t>Už pasiūlymą atsakingo asmens pareigos, vardas ir pavardė</w:t>
            </w:r>
          </w:p>
        </w:tc>
        <w:tc>
          <w:tcPr>
            <w:tcW w:w="4961" w:type="dxa"/>
            <w:tcBorders>
              <w:top w:val="single" w:sz="4" w:space="0" w:color="auto"/>
              <w:left w:val="single" w:sz="4" w:space="0" w:color="auto"/>
              <w:bottom w:val="single" w:sz="4" w:space="0" w:color="auto"/>
              <w:right w:val="single" w:sz="4" w:space="0" w:color="auto"/>
            </w:tcBorders>
          </w:tcPr>
          <w:p w14:paraId="4B90D1F0" w14:textId="77777777" w:rsidR="00451B7D" w:rsidRPr="00451B7D" w:rsidRDefault="00451B7D" w:rsidP="00451B7D">
            <w:pPr>
              <w:spacing w:after="0" w:line="240" w:lineRule="auto"/>
              <w:jc w:val="center"/>
              <w:rPr>
                <w:rFonts w:ascii="Times New Roman" w:hAnsi="Times New Roman" w:cs="Times New Roman"/>
                <w:sz w:val="24"/>
                <w:szCs w:val="24"/>
              </w:rPr>
            </w:pPr>
          </w:p>
        </w:tc>
      </w:tr>
      <w:tr w:rsidR="00451B7D" w:rsidRPr="00451B7D" w14:paraId="38B261AA" w14:textId="77777777" w:rsidTr="00AF0448">
        <w:tc>
          <w:tcPr>
            <w:tcW w:w="4678" w:type="dxa"/>
            <w:tcBorders>
              <w:top w:val="single" w:sz="4" w:space="0" w:color="auto"/>
              <w:left w:val="single" w:sz="4" w:space="0" w:color="auto"/>
              <w:bottom w:val="single" w:sz="4" w:space="0" w:color="auto"/>
              <w:right w:val="single" w:sz="4" w:space="0" w:color="auto"/>
            </w:tcBorders>
          </w:tcPr>
          <w:p w14:paraId="6A2414F4" w14:textId="77777777" w:rsidR="00451B7D" w:rsidRPr="00451B7D" w:rsidRDefault="00451B7D" w:rsidP="00451B7D">
            <w:pPr>
              <w:pStyle w:val="Footer"/>
              <w:spacing w:after="0" w:line="240" w:lineRule="auto"/>
              <w:rPr>
                <w:rFonts w:ascii="Times New Roman" w:hAnsi="Times New Roman" w:cs="Times New Roman"/>
                <w:sz w:val="24"/>
                <w:szCs w:val="24"/>
              </w:rPr>
            </w:pPr>
            <w:r w:rsidRPr="00451B7D">
              <w:rPr>
                <w:rFonts w:ascii="Times New Roman" w:hAnsi="Times New Roman" w:cs="Times New Roman"/>
                <w:sz w:val="24"/>
                <w:szCs w:val="24"/>
              </w:rPr>
              <w:t>Telefono numeris</w:t>
            </w:r>
          </w:p>
        </w:tc>
        <w:tc>
          <w:tcPr>
            <w:tcW w:w="4961" w:type="dxa"/>
            <w:tcBorders>
              <w:top w:val="single" w:sz="4" w:space="0" w:color="auto"/>
              <w:left w:val="single" w:sz="4" w:space="0" w:color="auto"/>
              <w:bottom w:val="single" w:sz="4" w:space="0" w:color="auto"/>
              <w:right w:val="single" w:sz="4" w:space="0" w:color="auto"/>
            </w:tcBorders>
          </w:tcPr>
          <w:p w14:paraId="0544BA79" w14:textId="77777777" w:rsidR="00451B7D" w:rsidRPr="00451B7D" w:rsidRDefault="00451B7D" w:rsidP="00451B7D">
            <w:pPr>
              <w:spacing w:after="0" w:line="240" w:lineRule="auto"/>
              <w:jc w:val="center"/>
              <w:rPr>
                <w:rFonts w:ascii="Times New Roman" w:hAnsi="Times New Roman" w:cs="Times New Roman"/>
                <w:sz w:val="24"/>
                <w:szCs w:val="24"/>
              </w:rPr>
            </w:pPr>
          </w:p>
        </w:tc>
      </w:tr>
      <w:tr w:rsidR="00451B7D" w:rsidRPr="00451B7D" w14:paraId="4900D928" w14:textId="77777777" w:rsidTr="00AF0448">
        <w:tc>
          <w:tcPr>
            <w:tcW w:w="4678" w:type="dxa"/>
            <w:tcBorders>
              <w:top w:val="single" w:sz="4" w:space="0" w:color="auto"/>
              <w:left w:val="single" w:sz="4" w:space="0" w:color="auto"/>
              <w:bottom w:val="single" w:sz="4" w:space="0" w:color="auto"/>
              <w:right w:val="single" w:sz="4" w:space="0" w:color="auto"/>
            </w:tcBorders>
          </w:tcPr>
          <w:p w14:paraId="2E5988F5" w14:textId="77777777" w:rsidR="00451B7D" w:rsidRPr="00451B7D" w:rsidRDefault="00451B7D" w:rsidP="00451B7D">
            <w:pPr>
              <w:spacing w:after="0" w:line="240" w:lineRule="auto"/>
              <w:rPr>
                <w:rFonts w:ascii="Times New Roman" w:hAnsi="Times New Roman" w:cs="Times New Roman"/>
                <w:sz w:val="24"/>
                <w:szCs w:val="24"/>
              </w:rPr>
            </w:pPr>
            <w:r w:rsidRPr="00451B7D">
              <w:rPr>
                <w:rFonts w:ascii="Times New Roman" w:hAnsi="Times New Roman" w:cs="Times New Roman"/>
                <w:sz w:val="24"/>
                <w:szCs w:val="24"/>
              </w:rPr>
              <w:t>El. pašto adresas</w:t>
            </w:r>
          </w:p>
        </w:tc>
        <w:tc>
          <w:tcPr>
            <w:tcW w:w="4961" w:type="dxa"/>
            <w:tcBorders>
              <w:top w:val="single" w:sz="4" w:space="0" w:color="auto"/>
              <w:left w:val="single" w:sz="4" w:space="0" w:color="auto"/>
              <w:bottom w:val="single" w:sz="4" w:space="0" w:color="auto"/>
              <w:right w:val="single" w:sz="4" w:space="0" w:color="auto"/>
            </w:tcBorders>
          </w:tcPr>
          <w:p w14:paraId="3BE7DC72" w14:textId="77777777" w:rsidR="00451B7D" w:rsidRPr="00451B7D" w:rsidRDefault="00451B7D" w:rsidP="00451B7D">
            <w:pPr>
              <w:spacing w:after="0" w:line="240" w:lineRule="auto"/>
              <w:jc w:val="center"/>
              <w:rPr>
                <w:rFonts w:ascii="Times New Roman" w:hAnsi="Times New Roman" w:cs="Times New Roman"/>
                <w:sz w:val="24"/>
                <w:szCs w:val="24"/>
              </w:rPr>
            </w:pPr>
          </w:p>
        </w:tc>
      </w:tr>
      <w:tr w:rsidR="00451B7D" w:rsidRPr="00451B7D" w14:paraId="54B68631" w14:textId="77777777" w:rsidTr="00AF0448">
        <w:tc>
          <w:tcPr>
            <w:tcW w:w="4678" w:type="dxa"/>
            <w:tcBorders>
              <w:top w:val="single" w:sz="4" w:space="0" w:color="auto"/>
              <w:left w:val="single" w:sz="4" w:space="0" w:color="auto"/>
              <w:bottom w:val="single" w:sz="4" w:space="0" w:color="auto"/>
              <w:right w:val="single" w:sz="4" w:space="0" w:color="auto"/>
            </w:tcBorders>
          </w:tcPr>
          <w:p w14:paraId="4097A1E8" w14:textId="77777777" w:rsidR="00451B7D" w:rsidRPr="00451B7D" w:rsidRDefault="00451B7D" w:rsidP="00451B7D">
            <w:pPr>
              <w:spacing w:after="0" w:line="240" w:lineRule="auto"/>
              <w:rPr>
                <w:rFonts w:ascii="Times New Roman" w:hAnsi="Times New Roman" w:cs="Times New Roman"/>
                <w:sz w:val="24"/>
                <w:szCs w:val="24"/>
              </w:rPr>
            </w:pPr>
            <w:r w:rsidRPr="00451B7D">
              <w:rPr>
                <w:rFonts w:ascii="Times New Roman" w:hAnsi="Times New Roman" w:cs="Times New Roman"/>
                <w:sz w:val="24"/>
                <w:szCs w:val="24"/>
              </w:rPr>
              <w:t>Banko pavadinimas</w:t>
            </w:r>
          </w:p>
        </w:tc>
        <w:tc>
          <w:tcPr>
            <w:tcW w:w="4961" w:type="dxa"/>
            <w:tcBorders>
              <w:top w:val="single" w:sz="4" w:space="0" w:color="auto"/>
              <w:left w:val="single" w:sz="4" w:space="0" w:color="auto"/>
              <w:bottom w:val="single" w:sz="4" w:space="0" w:color="auto"/>
              <w:right w:val="single" w:sz="4" w:space="0" w:color="auto"/>
            </w:tcBorders>
          </w:tcPr>
          <w:p w14:paraId="142B1AF9" w14:textId="77777777" w:rsidR="00451B7D" w:rsidRPr="00451B7D" w:rsidRDefault="00451B7D" w:rsidP="00451B7D">
            <w:pPr>
              <w:spacing w:after="0" w:line="240" w:lineRule="auto"/>
              <w:jc w:val="center"/>
              <w:rPr>
                <w:rFonts w:ascii="Times New Roman" w:hAnsi="Times New Roman" w:cs="Times New Roman"/>
                <w:sz w:val="24"/>
                <w:szCs w:val="24"/>
              </w:rPr>
            </w:pPr>
          </w:p>
        </w:tc>
      </w:tr>
      <w:tr w:rsidR="00451B7D" w:rsidRPr="00451B7D" w14:paraId="3D8D3D6B" w14:textId="77777777" w:rsidTr="00AF0448">
        <w:tc>
          <w:tcPr>
            <w:tcW w:w="4678" w:type="dxa"/>
            <w:tcBorders>
              <w:top w:val="single" w:sz="4" w:space="0" w:color="auto"/>
              <w:left w:val="single" w:sz="4" w:space="0" w:color="auto"/>
              <w:bottom w:val="single" w:sz="4" w:space="0" w:color="auto"/>
              <w:right w:val="single" w:sz="4" w:space="0" w:color="auto"/>
            </w:tcBorders>
          </w:tcPr>
          <w:p w14:paraId="7946E76E" w14:textId="77777777" w:rsidR="00451B7D" w:rsidRPr="00451B7D" w:rsidRDefault="00451B7D" w:rsidP="00451B7D">
            <w:pPr>
              <w:spacing w:after="0" w:line="240" w:lineRule="auto"/>
              <w:rPr>
                <w:rFonts w:ascii="Times New Roman" w:hAnsi="Times New Roman" w:cs="Times New Roman"/>
                <w:sz w:val="24"/>
                <w:szCs w:val="24"/>
              </w:rPr>
            </w:pPr>
            <w:r w:rsidRPr="00451B7D">
              <w:rPr>
                <w:rFonts w:ascii="Times New Roman" w:hAnsi="Times New Roman" w:cs="Times New Roman"/>
                <w:sz w:val="24"/>
                <w:szCs w:val="24"/>
              </w:rPr>
              <w:t>Banko kodas</w:t>
            </w:r>
          </w:p>
        </w:tc>
        <w:tc>
          <w:tcPr>
            <w:tcW w:w="4961" w:type="dxa"/>
            <w:tcBorders>
              <w:top w:val="single" w:sz="4" w:space="0" w:color="auto"/>
              <w:left w:val="single" w:sz="4" w:space="0" w:color="auto"/>
              <w:bottom w:val="single" w:sz="4" w:space="0" w:color="auto"/>
              <w:right w:val="single" w:sz="4" w:space="0" w:color="auto"/>
            </w:tcBorders>
          </w:tcPr>
          <w:p w14:paraId="30295ACD" w14:textId="77777777" w:rsidR="00451B7D" w:rsidRPr="00451B7D" w:rsidRDefault="00451B7D" w:rsidP="00451B7D">
            <w:pPr>
              <w:spacing w:after="0" w:line="240" w:lineRule="auto"/>
              <w:jc w:val="center"/>
              <w:rPr>
                <w:rFonts w:ascii="Times New Roman" w:hAnsi="Times New Roman" w:cs="Times New Roman"/>
                <w:sz w:val="24"/>
                <w:szCs w:val="24"/>
              </w:rPr>
            </w:pPr>
          </w:p>
        </w:tc>
      </w:tr>
      <w:tr w:rsidR="00451B7D" w:rsidRPr="00451B7D" w14:paraId="45D13E95" w14:textId="77777777" w:rsidTr="00AF0448">
        <w:tc>
          <w:tcPr>
            <w:tcW w:w="4678" w:type="dxa"/>
            <w:tcBorders>
              <w:top w:val="single" w:sz="4" w:space="0" w:color="auto"/>
              <w:left w:val="single" w:sz="4" w:space="0" w:color="auto"/>
              <w:bottom w:val="single" w:sz="4" w:space="0" w:color="auto"/>
              <w:right w:val="single" w:sz="4" w:space="0" w:color="auto"/>
            </w:tcBorders>
          </w:tcPr>
          <w:p w14:paraId="6E7A0EA1" w14:textId="77777777" w:rsidR="00451B7D" w:rsidRPr="00451B7D" w:rsidRDefault="00451B7D" w:rsidP="00451B7D">
            <w:pPr>
              <w:spacing w:after="0" w:line="240" w:lineRule="auto"/>
              <w:rPr>
                <w:rFonts w:ascii="Times New Roman" w:hAnsi="Times New Roman" w:cs="Times New Roman"/>
                <w:sz w:val="24"/>
                <w:szCs w:val="24"/>
              </w:rPr>
            </w:pPr>
            <w:r w:rsidRPr="00451B7D">
              <w:rPr>
                <w:rFonts w:ascii="Times New Roman" w:hAnsi="Times New Roman" w:cs="Times New Roman"/>
                <w:sz w:val="24"/>
                <w:szCs w:val="24"/>
              </w:rPr>
              <w:t>Atsiskaitomoji sąskaita</w:t>
            </w:r>
          </w:p>
        </w:tc>
        <w:tc>
          <w:tcPr>
            <w:tcW w:w="4961" w:type="dxa"/>
            <w:tcBorders>
              <w:top w:val="single" w:sz="4" w:space="0" w:color="auto"/>
              <w:left w:val="single" w:sz="4" w:space="0" w:color="auto"/>
              <w:bottom w:val="single" w:sz="4" w:space="0" w:color="auto"/>
              <w:right w:val="single" w:sz="4" w:space="0" w:color="auto"/>
            </w:tcBorders>
          </w:tcPr>
          <w:p w14:paraId="5B9031BE" w14:textId="77777777" w:rsidR="00451B7D" w:rsidRPr="00451B7D" w:rsidRDefault="00451B7D" w:rsidP="00451B7D">
            <w:pPr>
              <w:spacing w:after="0" w:line="240" w:lineRule="auto"/>
              <w:jc w:val="center"/>
              <w:rPr>
                <w:rFonts w:ascii="Times New Roman" w:hAnsi="Times New Roman" w:cs="Times New Roman"/>
                <w:sz w:val="24"/>
                <w:szCs w:val="24"/>
              </w:rPr>
            </w:pPr>
          </w:p>
        </w:tc>
      </w:tr>
      <w:tr w:rsidR="00451B7D" w:rsidRPr="00451B7D" w14:paraId="7B86F60C" w14:textId="77777777" w:rsidTr="00AF0448">
        <w:tc>
          <w:tcPr>
            <w:tcW w:w="4678" w:type="dxa"/>
            <w:tcBorders>
              <w:top w:val="single" w:sz="4" w:space="0" w:color="auto"/>
              <w:left w:val="single" w:sz="4" w:space="0" w:color="auto"/>
              <w:bottom w:val="single" w:sz="4" w:space="0" w:color="auto"/>
              <w:right w:val="single" w:sz="4" w:space="0" w:color="auto"/>
            </w:tcBorders>
          </w:tcPr>
          <w:p w14:paraId="075ABDF0" w14:textId="77777777" w:rsidR="00451B7D" w:rsidRPr="00451B7D" w:rsidRDefault="00451B7D" w:rsidP="00451B7D">
            <w:pPr>
              <w:spacing w:after="0" w:line="240" w:lineRule="auto"/>
              <w:rPr>
                <w:rFonts w:ascii="Times New Roman" w:hAnsi="Times New Roman" w:cs="Times New Roman"/>
                <w:sz w:val="24"/>
              </w:rPr>
            </w:pPr>
            <w:r w:rsidRPr="00451B7D">
              <w:rPr>
                <w:rFonts w:ascii="Times New Roman" w:hAnsi="Times New Roman" w:cs="Times New Roman"/>
                <w:sz w:val="24"/>
                <w:szCs w:val="24"/>
              </w:rPr>
              <w:t>Tiekėją kontroliuojantis asmuo ir (ar) valdymo organas ir (ar) priežiūros organas (jeigu turi)</w:t>
            </w:r>
          </w:p>
        </w:tc>
        <w:tc>
          <w:tcPr>
            <w:tcW w:w="4961" w:type="dxa"/>
            <w:tcBorders>
              <w:top w:val="single" w:sz="4" w:space="0" w:color="auto"/>
              <w:left w:val="single" w:sz="4" w:space="0" w:color="auto"/>
              <w:bottom w:val="single" w:sz="4" w:space="0" w:color="auto"/>
              <w:right w:val="single" w:sz="4" w:space="0" w:color="auto"/>
            </w:tcBorders>
          </w:tcPr>
          <w:p w14:paraId="3F355191" w14:textId="77777777" w:rsidR="00451B7D" w:rsidRPr="00451B7D" w:rsidRDefault="00451B7D" w:rsidP="00451B7D">
            <w:pPr>
              <w:spacing w:after="0" w:line="240" w:lineRule="auto"/>
              <w:jc w:val="center"/>
              <w:rPr>
                <w:rFonts w:ascii="Times New Roman" w:hAnsi="Times New Roman" w:cs="Times New Roman"/>
                <w:sz w:val="24"/>
                <w:szCs w:val="24"/>
              </w:rPr>
            </w:pPr>
          </w:p>
        </w:tc>
      </w:tr>
    </w:tbl>
    <w:p w14:paraId="655A73B4" w14:textId="77777777" w:rsidR="00451B7D" w:rsidRDefault="00451B7D" w:rsidP="006C00E3">
      <w:pPr>
        <w:tabs>
          <w:tab w:val="left" w:pos="426"/>
        </w:tabs>
        <w:spacing w:after="0" w:line="240" w:lineRule="auto"/>
        <w:jc w:val="center"/>
        <w:rPr>
          <w:rFonts w:ascii="Times New Roman" w:hAnsi="Times New Roman" w:cs="Times New Roman"/>
          <w:b/>
          <w:bCs/>
          <w:sz w:val="20"/>
          <w:szCs w:val="22"/>
        </w:rPr>
      </w:pPr>
    </w:p>
    <w:p w14:paraId="29154EB5" w14:textId="53AF616A" w:rsidR="00451B7D" w:rsidRDefault="00451B7D" w:rsidP="00451B7D">
      <w:pPr>
        <w:tabs>
          <w:tab w:val="left" w:pos="426"/>
        </w:tabs>
        <w:spacing w:after="0" w:line="240" w:lineRule="auto"/>
        <w:jc w:val="center"/>
        <w:rPr>
          <w:rFonts w:ascii="Times New Roman" w:hAnsi="Times New Roman" w:cs="Times New Roman"/>
          <w:b/>
          <w:bCs/>
          <w:sz w:val="20"/>
          <w:szCs w:val="22"/>
        </w:rPr>
      </w:pPr>
      <w:r>
        <w:rPr>
          <w:rFonts w:ascii="Times New Roman" w:hAnsi="Times New Roman" w:cs="Times New Roman"/>
          <w:b/>
          <w:bCs/>
          <w:sz w:val="20"/>
          <w:szCs w:val="22"/>
        </w:rPr>
        <w:t>2</w:t>
      </w:r>
      <w:r w:rsidRPr="006C00E3">
        <w:rPr>
          <w:rFonts w:ascii="Times New Roman" w:hAnsi="Times New Roman" w:cs="Times New Roman"/>
          <w:b/>
          <w:bCs/>
          <w:sz w:val="20"/>
          <w:szCs w:val="22"/>
        </w:rPr>
        <w:t xml:space="preserve"> lentelė. „Informacija apie tiekėj</w:t>
      </w:r>
      <w:r>
        <w:rPr>
          <w:rFonts w:ascii="Times New Roman" w:hAnsi="Times New Roman" w:cs="Times New Roman"/>
          <w:b/>
          <w:bCs/>
          <w:sz w:val="20"/>
          <w:szCs w:val="22"/>
        </w:rPr>
        <w:t>ų grupės partnerius</w:t>
      </w:r>
      <w:r w:rsidRPr="006C00E3">
        <w:rPr>
          <w:rFonts w:ascii="Times New Roman" w:hAnsi="Times New Roman" w:cs="Times New Roman"/>
          <w:b/>
          <w:bCs/>
          <w:sz w:val="20"/>
          <w:szCs w:val="22"/>
        </w:rPr>
        <w:t>“</w:t>
      </w:r>
    </w:p>
    <w:p w14:paraId="0ED5410B" w14:textId="77777777" w:rsidR="00451B7D" w:rsidRDefault="00451B7D" w:rsidP="006C00E3">
      <w:pPr>
        <w:tabs>
          <w:tab w:val="left" w:pos="426"/>
        </w:tabs>
        <w:spacing w:after="0" w:line="240" w:lineRule="auto"/>
        <w:jc w:val="center"/>
        <w:rPr>
          <w:rFonts w:ascii="Times New Roman" w:hAnsi="Times New Roman" w:cs="Times New Roman"/>
          <w:b/>
          <w:bCs/>
          <w:sz w:val="20"/>
          <w:szCs w:val="22"/>
        </w:rPr>
      </w:pPr>
    </w:p>
    <w:tbl>
      <w:tblPr>
        <w:tblStyle w:val="TableGrid"/>
        <w:tblW w:w="0" w:type="auto"/>
        <w:tblInd w:w="0" w:type="dxa"/>
        <w:tblLook w:val="04A0" w:firstRow="1" w:lastRow="0" w:firstColumn="1" w:lastColumn="0" w:noHBand="0" w:noVBand="1"/>
      </w:tblPr>
      <w:tblGrid>
        <w:gridCol w:w="562"/>
        <w:gridCol w:w="2647"/>
        <w:gridCol w:w="2456"/>
        <w:gridCol w:w="2268"/>
        <w:gridCol w:w="1696"/>
      </w:tblGrid>
      <w:tr w:rsidR="00451B7D" w:rsidRPr="00BD5632" w14:paraId="7E427A2F" w14:textId="77777777" w:rsidTr="00AF0448">
        <w:trPr>
          <w:trHeight w:val="53"/>
        </w:trPr>
        <w:tc>
          <w:tcPr>
            <w:tcW w:w="562" w:type="dxa"/>
            <w:vAlign w:val="center"/>
          </w:tcPr>
          <w:p w14:paraId="7597D308" w14:textId="77777777" w:rsidR="00451B7D" w:rsidRPr="00BD5632" w:rsidRDefault="00451B7D" w:rsidP="00AF0448">
            <w:pPr>
              <w:jc w:val="both"/>
              <w:rPr>
                <w:b/>
              </w:rPr>
            </w:pPr>
            <w:r w:rsidRPr="00BD5632">
              <w:rPr>
                <w:b/>
              </w:rPr>
              <w:t>Eil. Nr.</w:t>
            </w:r>
          </w:p>
        </w:tc>
        <w:tc>
          <w:tcPr>
            <w:tcW w:w="2647" w:type="dxa"/>
            <w:vAlign w:val="center"/>
          </w:tcPr>
          <w:p w14:paraId="5C87DF0D" w14:textId="77777777" w:rsidR="00451B7D" w:rsidRPr="00BD5632" w:rsidRDefault="00451B7D" w:rsidP="00AF0448">
            <w:pPr>
              <w:jc w:val="both"/>
              <w:rPr>
                <w:b/>
              </w:rPr>
            </w:pPr>
            <w:r w:rsidRPr="00BD5632">
              <w:rPr>
                <w:b/>
              </w:rPr>
              <w:t>Tiek</w:t>
            </w:r>
            <w:r w:rsidRPr="00BD5632">
              <w:rPr>
                <w:b/>
              </w:rPr>
              <w:t>ė</w:t>
            </w:r>
            <w:r w:rsidRPr="00BD5632">
              <w:rPr>
                <w:b/>
              </w:rPr>
              <w:t>j</w:t>
            </w:r>
            <w:r w:rsidRPr="00BD5632">
              <w:rPr>
                <w:b/>
              </w:rPr>
              <w:t>ų</w:t>
            </w:r>
            <w:r w:rsidRPr="00BD5632">
              <w:rPr>
                <w:b/>
              </w:rPr>
              <w:t xml:space="preserve"> grup</w:t>
            </w:r>
            <w:r w:rsidRPr="00BD5632">
              <w:rPr>
                <w:b/>
              </w:rPr>
              <w:t>ė</w:t>
            </w:r>
            <w:r w:rsidRPr="00BD5632">
              <w:rPr>
                <w:b/>
              </w:rPr>
              <w:t>s partnerio pavadinimas, juridinio asmens kodas ir adresas</w:t>
            </w:r>
          </w:p>
        </w:tc>
        <w:tc>
          <w:tcPr>
            <w:tcW w:w="2456" w:type="dxa"/>
            <w:vAlign w:val="center"/>
          </w:tcPr>
          <w:p w14:paraId="6384ED62" w14:textId="77777777" w:rsidR="00451B7D" w:rsidRPr="00BD5632" w:rsidRDefault="00451B7D" w:rsidP="00AF0448">
            <w:pPr>
              <w:jc w:val="center"/>
              <w:rPr>
                <w:b/>
              </w:rPr>
            </w:pPr>
            <w:r w:rsidRPr="00BD5632">
              <w:rPr>
                <w:b/>
              </w:rPr>
              <w:t>Partner</w:t>
            </w:r>
            <w:r w:rsidRPr="00BD5632">
              <w:rPr>
                <w:b/>
              </w:rPr>
              <w:t>į</w:t>
            </w:r>
            <w:r w:rsidRPr="00BD5632">
              <w:rPr>
                <w:b/>
              </w:rPr>
              <w:t xml:space="preserve"> kontroliuojantis asmuo ir (ar) valdymo organas ir (ar) prie</w:t>
            </w:r>
            <w:r w:rsidRPr="00BD5632">
              <w:rPr>
                <w:b/>
              </w:rPr>
              <w:t>ž</w:t>
            </w:r>
            <w:r w:rsidRPr="00BD5632">
              <w:rPr>
                <w:b/>
              </w:rPr>
              <w:t>i</w:t>
            </w:r>
            <w:r w:rsidRPr="00BD5632">
              <w:rPr>
                <w:b/>
              </w:rPr>
              <w:t>ū</w:t>
            </w:r>
            <w:r w:rsidRPr="00BD5632">
              <w:rPr>
                <w:b/>
              </w:rPr>
              <w:t>ros organas (</w:t>
            </w:r>
            <w:r w:rsidRPr="00BD5632">
              <w:t>jeigu turi)</w:t>
            </w:r>
          </w:p>
        </w:tc>
        <w:tc>
          <w:tcPr>
            <w:tcW w:w="2268" w:type="dxa"/>
            <w:vAlign w:val="center"/>
          </w:tcPr>
          <w:p w14:paraId="7D93A582" w14:textId="77777777" w:rsidR="00451B7D" w:rsidRPr="00BD5632" w:rsidRDefault="00451B7D" w:rsidP="00AF0448">
            <w:pPr>
              <w:jc w:val="center"/>
              <w:rPr>
                <w:b/>
              </w:rPr>
            </w:pPr>
            <w:r w:rsidRPr="00BD5632">
              <w:rPr>
                <w:b/>
              </w:rPr>
              <w:t>Partneriui perduota vykdyti sutarties objekto dalis</w:t>
            </w:r>
          </w:p>
        </w:tc>
        <w:tc>
          <w:tcPr>
            <w:tcW w:w="1696" w:type="dxa"/>
            <w:vAlign w:val="center"/>
          </w:tcPr>
          <w:p w14:paraId="2441756C" w14:textId="77777777" w:rsidR="00451B7D" w:rsidRPr="00BD5632" w:rsidRDefault="00451B7D" w:rsidP="00AF0448">
            <w:pPr>
              <w:jc w:val="center"/>
              <w:rPr>
                <w:b/>
              </w:rPr>
            </w:pPr>
            <w:r w:rsidRPr="00BD5632">
              <w:rPr>
                <w:b/>
              </w:rPr>
              <w:t>Partnerio teikiam</w:t>
            </w:r>
            <w:r w:rsidRPr="00BD5632">
              <w:rPr>
                <w:b/>
              </w:rPr>
              <w:t>ų</w:t>
            </w:r>
            <w:r w:rsidRPr="00BD5632">
              <w:rPr>
                <w:b/>
              </w:rPr>
              <w:t xml:space="preserve"> preki</w:t>
            </w:r>
            <w:r w:rsidRPr="00BD5632">
              <w:rPr>
                <w:b/>
              </w:rPr>
              <w:t>ų</w:t>
            </w:r>
            <w:r w:rsidRPr="00BD5632">
              <w:rPr>
                <w:b/>
              </w:rPr>
              <w:t xml:space="preserve"> dalis </w:t>
            </w:r>
            <w:r w:rsidRPr="00BD5632">
              <w:rPr>
                <w:b/>
              </w:rPr>
              <w:br/>
              <w:t>Eur su PVM/ proc.</w:t>
            </w:r>
          </w:p>
        </w:tc>
      </w:tr>
      <w:tr w:rsidR="00451B7D" w:rsidRPr="00BD5632" w14:paraId="10738219" w14:textId="77777777" w:rsidTr="00AF0448">
        <w:tc>
          <w:tcPr>
            <w:tcW w:w="562" w:type="dxa"/>
          </w:tcPr>
          <w:p w14:paraId="575667FD" w14:textId="77777777" w:rsidR="00451B7D" w:rsidRPr="00BD5632" w:rsidRDefault="00451B7D" w:rsidP="00AF0448">
            <w:pPr>
              <w:jc w:val="both"/>
            </w:pPr>
            <w:r w:rsidRPr="00BD5632">
              <w:t>1.</w:t>
            </w:r>
          </w:p>
        </w:tc>
        <w:tc>
          <w:tcPr>
            <w:tcW w:w="2647" w:type="dxa"/>
          </w:tcPr>
          <w:p w14:paraId="28E04C1F" w14:textId="77777777" w:rsidR="00451B7D" w:rsidRPr="00BD5632" w:rsidRDefault="00451B7D" w:rsidP="00AF0448">
            <w:pPr>
              <w:jc w:val="both"/>
            </w:pPr>
          </w:p>
        </w:tc>
        <w:tc>
          <w:tcPr>
            <w:tcW w:w="2456" w:type="dxa"/>
          </w:tcPr>
          <w:p w14:paraId="3FD51ABA" w14:textId="77777777" w:rsidR="00451B7D" w:rsidRPr="00BD5632" w:rsidRDefault="00451B7D" w:rsidP="00AF0448">
            <w:pPr>
              <w:jc w:val="both"/>
            </w:pPr>
          </w:p>
        </w:tc>
        <w:tc>
          <w:tcPr>
            <w:tcW w:w="2268" w:type="dxa"/>
          </w:tcPr>
          <w:p w14:paraId="6D6F26C3" w14:textId="77777777" w:rsidR="00451B7D" w:rsidRPr="00BD5632" w:rsidRDefault="00451B7D" w:rsidP="00AF0448">
            <w:pPr>
              <w:jc w:val="both"/>
            </w:pPr>
          </w:p>
        </w:tc>
        <w:tc>
          <w:tcPr>
            <w:tcW w:w="1696" w:type="dxa"/>
          </w:tcPr>
          <w:p w14:paraId="5C2EF4D5" w14:textId="77777777" w:rsidR="00451B7D" w:rsidRPr="00BD5632" w:rsidRDefault="00451B7D" w:rsidP="00AF0448">
            <w:pPr>
              <w:jc w:val="both"/>
            </w:pPr>
          </w:p>
        </w:tc>
      </w:tr>
      <w:tr w:rsidR="00451B7D" w:rsidRPr="00BD5632" w14:paraId="7599E1DD" w14:textId="77777777" w:rsidTr="00AF0448">
        <w:tc>
          <w:tcPr>
            <w:tcW w:w="562" w:type="dxa"/>
          </w:tcPr>
          <w:p w14:paraId="3A52B014" w14:textId="77777777" w:rsidR="00451B7D" w:rsidRPr="00BD5632" w:rsidRDefault="00451B7D" w:rsidP="00AF0448">
            <w:pPr>
              <w:jc w:val="both"/>
            </w:pPr>
            <w:r w:rsidRPr="00BD5632">
              <w:t>2.</w:t>
            </w:r>
          </w:p>
        </w:tc>
        <w:tc>
          <w:tcPr>
            <w:tcW w:w="2647" w:type="dxa"/>
          </w:tcPr>
          <w:p w14:paraId="1139D58C" w14:textId="77777777" w:rsidR="00451B7D" w:rsidRPr="00BD5632" w:rsidRDefault="00451B7D" w:rsidP="00AF0448">
            <w:pPr>
              <w:jc w:val="both"/>
            </w:pPr>
          </w:p>
        </w:tc>
        <w:tc>
          <w:tcPr>
            <w:tcW w:w="2456" w:type="dxa"/>
          </w:tcPr>
          <w:p w14:paraId="72C20D02" w14:textId="77777777" w:rsidR="00451B7D" w:rsidRPr="00BD5632" w:rsidRDefault="00451B7D" w:rsidP="00AF0448">
            <w:pPr>
              <w:jc w:val="both"/>
            </w:pPr>
          </w:p>
        </w:tc>
        <w:tc>
          <w:tcPr>
            <w:tcW w:w="2268" w:type="dxa"/>
          </w:tcPr>
          <w:p w14:paraId="197A0BED" w14:textId="77777777" w:rsidR="00451B7D" w:rsidRPr="00BD5632" w:rsidRDefault="00451B7D" w:rsidP="00AF0448">
            <w:pPr>
              <w:jc w:val="both"/>
            </w:pPr>
          </w:p>
        </w:tc>
        <w:tc>
          <w:tcPr>
            <w:tcW w:w="1696" w:type="dxa"/>
          </w:tcPr>
          <w:p w14:paraId="7A2842DC" w14:textId="77777777" w:rsidR="00451B7D" w:rsidRPr="00BD5632" w:rsidRDefault="00451B7D" w:rsidP="00AF0448">
            <w:pPr>
              <w:jc w:val="both"/>
            </w:pPr>
          </w:p>
        </w:tc>
      </w:tr>
    </w:tbl>
    <w:p w14:paraId="7CB7C35C" w14:textId="0DC842F0" w:rsidR="00451B7D" w:rsidRPr="00BD5632" w:rsidRDefault="00451B7D" w:rsidP="00451B7D">
      <w:pPr>
        <w:jc w:val="both"/>
        <w:rPr>
          <w:i/>
        </w:rPr>
      </w:pPr>
      <w:r w:rsidRPr="00BD5632">
        <w:rPr>
          <w:i/>
        </w:rPr>
        <w:t xml:space="preserve">* Jeigu pasiūlymą teikia tiekėjų grupė, turi būti pateikta jungtinės veiklos sutartis, atitinkanti </w:t>
      </w:r>
      <w:r w:rsidR="004351CE">
        <w:rPr>
          <w:i/>
        </w:rPr>
        <w:t xml:space="preserve">Atviro konkurso bendrųjų sąlygų </w:t>
      </w:r>
      <w:r w:rsidR="004351CE" w:rsidRPr="004351CE">
        <w:rPr>
          <w:i/>
        </w:rPr>
        <w:t>12 skyriaus</w:t>
      </w:r>
      <w:r w:rsidRPr="004351CE">
        <w:rPr>
          <w:i/>
        </w:rPr>
        <w:t xml:space="preserve"> reikalavimus.</w:t>
      </w:r>
    </w:p>
    <w:p w14:paraId="76F25A6D" w14:textId="77777777" w:rsidR="000608EF" w:rsidRDefault="000608EF" w:rsidP="00E56BA8">
      <w:pPr>
        <w:spacing w:after="0" w:line="240" w:lineRule="auto"/>
        <w:rPr>
          <w:rFonts w:ascii="Times New Roman" w:hAnsi="Times New Roman" w:cs="Times New Roman"/>
          <w:b/>
          <w:bCs/>
          <w:sz w:val="20"/>
          <w:szCs w:val="22"/>
        </w:rPr>
      </w:pPr>
    </w:p>
    <w:p w14:paraId="7592F880" w14:textId="77777777" w:rsidR="00451B7D" w:rsidRPr="004C392F" w:rsidRDefault="00451B7D"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ListParagraph"/>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lastRenderedPageBreak/>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ListParagraph"/>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ListParagraph"/>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ListParagraph"/>
        <w:spacing w:after="0" w:line="240" w:lineRule="auto"/>
        <w:ind w:left="0"/>
        <w:jc w:val="center"/>
        <w:rPr>
          <w:rFonts w:ascii="Times New Roman" w:hAnsi="Times New Roman" w:cs="Times New Roman"/>
          <w:i/>
          <w:iCs/>
          <w:sz w:val="22"/>
          <w:szCs w:val="22"/>
        </w:rPr>
      </w:pPr>
    </w:p>
    <w:p w14:paraId="00AAB139" w14:textId="36F604FE" w:rsidR="006C00E3" w:rsidRPr="004C392F" w:rsidRDefault="004351CE" w:rsidP="00200F5D">
      <w:pPr>
        <w:pStyle w:val="ListParagraph"/>
        <w:spacing w:after="0" w:line="240" w:lineRule="auto"/>
        <w:ind w:left="0"/>
        <w:jc w:val="center"/>
        <w:rPr>
          <w:rFonts w:ascii="Times New Roman" w:hAnsi="Times New Roman" w:cs="Times New Roman"/>
          <w:i/>
          <w:iCs/>
          <w:sz w:val="22"/>
          <w:szCs w:val="22"/>
        </w:rPr>
      </w:pPr>
      <w:r>
        <w:rPr>
          <w:rFonts w:ascii="Times New Roman" w:hAnsi="Times New Roman" w:cs="Times New Roman"/>
          <w:b/>
          <w:iCs/>
          <w:sz w:val="20"/>
          <w:szCs w:val="22"/>
        </w:rPr>
        <w:t>3</w:t>
      </w:r>
      <w:r w:rsidR="006C00E3" w:rsidRPr="00F2243D">
        <w:rPr>
          <w:rFonts w:ascii="Times New Roman" w:hAnsi="Times New Roman" w:cs="Times New Roman"/>
          <w:b/>
          <w:iCs/>
          <w:sz w:val="20"/>
          <w:szCs w:val="22"/>
        </w:rPr>
        <w:t xml:space="preserve"> lentelė</w:t>
      </w:r>
      <w:r w:rsidR="006C00E3">
        <w:rPr>
          <w:rFonts w:ascii="Times New Roman" w:hAnsi="Times New Roman" w:cs="Times New Roman"/>
          <w:b/>
          <w:iCs/>
          <w:sz w:val="20"/>
          <w:szCs w:val="22"/>
        </w:rPr>
        <w:t>. „</w:t>
      </w:r>
      <w:r w:rsidR="006C00E3"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sidR="006C00E3">
        <w:rPr>
          <w:rFonts w:ascii="Times New Roman" w:hAnsi="Times New Roman" w:cs="Times New Roman"/>
          <w:b/>
          <w:iCs/>
          <w:sz w:val="20"/>
          <w:szCs w:val="22"/>
        </w:rPr>
        <w:t>“</w:t>
      </w:r>
    </w:p>
    <w:tbl>
      <w:tblPr>
        <w:tblStyle w:val="TableGrid"/>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ListParagraph"/>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ListParagraph"/>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6AE70260" w:rsidR="004C392F" w:rsidRDefault="004C392F" w:rsidP="00C23DFD">
      <w:pPr>
        <w:pStyle w:val="ListParagraph"/>
        <w:spacing w:after="0" w:line="240" w:lineRule="auto"/>
        <w:ind w:left="567"/>
        <w:jc w:val="center"/>
        <w:rPr>
          <w:rFonts w:ascii="Times New Roman" w:eastAsia="Calibri" w:hAnsi="Times New Roman" w:cs="Times New Roman"/>
          <w:i/>
          <w:iCs/>
          <w:color w:val="000000" w:themeColor="text1"/>
          <w:sz w:val="22"/>
          <w:szCs w:val="22"/>
        </w:rPr>
      </w:pPr>
    </w:p>
    <w:p w14:paraId="3B53018B" w14:textId="502FA748" w:rsidR="006C00E3" w:rsidRPr="006C00E3" w:rsidRDefault="004351CE" w:rsidP="006C00E3">
      <w:pPr>
        <w:pStyle w:val="ListParagraph"/>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4</w:t>
      </w:r>
      <w:r w:rsidR="006C00E3">
        <w:rPr>
          <w:rFonts w:ascii="Times New Roman" w:eastAsia="Calibri" w:hAnsi="Times New Roman" w:cs="Times New Roman"/>
          <w:b/>
          <w:iCs/>
          <w:color w:val="000000" w:themeColor="text1"/>
          <w:sz w:val="20"/>
          <w:szCs w:val="22"/>
        </w:rPr>
        <w:t xml:space="preserve"> lentelė. „</w:t>
      </w:r>
      <w:r w:rsidR="006C00E3" w:rsidRPr="00F2243D">
        <w:rPr>
          <w:rFonts w:ascii="Times New Roman" w:eastAsia="Calibri" w:hAnsi="Times New Roman" w:cs="Times New Roman"/>
          <w:b/>
          <w:iCs/>
          <w:color w:val="000000" w:themeColor="text1"/>
          <w:sz w:val="20"/>
          <w:szCs w:val="22"/>
        </w:rPr>
        <w:t>Informacija apie žinomus subtiekėjus ir jiems perduodama vykdyti sutarties dalis</w:t>
      </w:r>
      <w:r w:rsidR="006C00E3">
        <w:rPr>
          <w:rFonts w:ascii="Times New Roman" w:eastAsia="Calibri" w:hAnsi="Times New Roman" w:cs="Times New Roman"/>
          <w:b/>
          <w:iCs/>
          <w:color w:val="000000" w:themeColor="text1"/>
          <w:sz w:val="20"/>
          <w:szCs w:val="22"/>
        </w:rPr>
        <w:t>“</w:t>
      </w:r>
    </w:p>
    <w:tbl>
      <w:tblPr>
        <w:tblStyle w:val="TableGrid"/>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ListParagraph"/>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ListParagraph"/>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67428131" w14:textId="3613A5D2" w:rsidR="00451B7D" w:rsidRPr="00C06AF6" w:rsidRDefault="00451B7D" w:rsidP="00F24B43">
      <w:pPr>
        <w:pStyle w:val="ListParagraph"/>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C06AF6">
        <w:rPr>
          <w:rFonts w:ascii="Times New Roman" w:hAnsi="Times New Roman" w:cs="Times New Roman"/>
          <w:sz w:val="24"/>
          <w:szCs w:val="24"/>
        </w:rPr>
        <w:t xml:space="preserve">Šiuo pasiūlymu pažymime, kad sutinkame su visomis pirkimo sąlygomis, nustatytomis </w:t>
      </w:r>
      <w:r w:rsidRPr="00C06AF6">
        <w:rPr>
          <w:rFonts w:ascii="Times New Roman" w:hAnsi="Times New Roman" w:cs="Times New Roman"/>
          <w:b/>
          <w:sz w:val="24"/>
          <w:szCs w:val="24"/>
        </w:rPr>
        <w:t>Reprezentacinių prekių su logotipu pirkimo</w:t>
      </w:r>
      <w:r w:rsidRPr="00C06AF6">
        <w:rPr>
          <w:rFonts w:ascii="Times New Roman" w:hAnsi="Times New Roman" w:cs="Times New Roman"/>
          <w:sz w:val="24"/>
          <w:szCs w:val="24"/>
        </w:rPr>
        <w:t xml:space="preserve"> atviro (supaprastinto) konkurso skelbime, paskelbtame 2026 m. ...............................  d. CVP IS priemonėmis ir šio konkurso sąlygose (reikalavimuose, techninėje specifikacijoje, sąlygų patikslinimuose, paaiškinimuose ir kt.).</w:t>
      </w:r>
    </w:p>
    <w:p w14:paraId="5EADDECC" w14:textId="783C2DD6" w:rsidR="00451B7D" w:rsidRPr="00C06AF6" w:rsidRDefault="00451B7D" w:rsidP="00F24B43">
      <w:pPr>
        <w:pStyle w:val="ListParagraph"/>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C06AF6">
        <w:rPr>
          <w:rFonts w:ascii="Times New Roman" w:eastAsia="Calibri" w:hAnsi="Times New Roman" w:cs="Times New Roman"/>
          <w:sz w:val="24"/>
          <w:szCs w:val="24"/>
        </w:rPr>
        <w:t>Pateikdami pasiūlymą CVP IS priemonėmis, patvirtiname, kad dokumentų skaitmeninės kopijos ir elektroninėmis priemonėmis pateikti duomenys yra tikri.</w:t>
      </w:r>
    </w:p>
    <w:p w14:paraId="2B0C8A62" w14:textId="0F5BCAFB" w:rsidR="00451B7D" w:rsidRPr="00C06AF6" w:rsidRDefault="00451B7D" w:rsidP="00F24B43">
      <w:pPr>
        <w:pStyle w:val="ListParagraph"/>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C06AF6">
        <w:rPr>
          <w:rFonts w:ascii="Times New Roman" w:hAnsi="Times New Roman" w:cs="Times New Roman"/>
          <w:sz w:val="24"/>
          <w:szCs w:val="24"/>
        </w:rPr>
        <w:t>Jeigu kvalifikacija dėl teisės verstis atitinkama veikla nebuvo tikrinama arba tikrinama ne visa apimtimi, įsipareigojame, kad pirkimo sutartį vykdys tik tokią teisę turintys asmenys.</w:t>
      </w:r>
    </w:p>
    <w:p w14:paraId="0B04B397" w14:textId="217A22BD" w:rsidR="00451B7D" w:rsidRPr="00C06AF6" w:rsidRDefault="00451B7D" w:rsidP="00F24B43">
      <w:pPr>
        <w:pStyle w:val="ListParagraph"/>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C06AF6">
        <w:rPr>
          <w:rFonts w:ascii="Times New Roman" w:hAnsi="Times New Roman" w:cs="Times New Roman"/>
          <w:sz w:val="24"/>
          <w:szCs w:val="24"/>
        </w:rPr>
        <w:t>Patvirtiname, kad prekes tieksime vadovaudamiesi Civiliniu kodeksu, kitais teisės aktais ir pagal konkurso sąlygose nurodytas pirkimo sutarties sąlygas ir techninę specifikaciją.</w:t>
      </w:r>
    </w:p>
    <w:p w14:paraId="4C872905" w14:textId="78D1D7B3" w:rsidR="00451B7D" w:rsidRPr="00C06AF6" w:rsidRDefault="00451B7D" w:rsidP="00F24B43">
      <w:pPr>
        <w:pStyle w:val="ListParagraph"/>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C06AF6">
        <w:rPr>
          <w:rFonts w:ascii="Times New Roman" w:hAnsi="Times New Roman" w:cs="Times New Roman"/>
          <w:b/>
          <w:sz w:val="24"/>
          <w:szCs w:val="24"/>
        </w:rPr>
        <w:t>Patvirtiname, kad kartu su pasiūlymu pateikiame visų siūlomų prekių katalogus, nuotraukas su prekių kodais (be Kauno kolegijos logotipo) ir (ar) tikslias nuorodas į siūlomas prekes (be Kauno kolegijos logotipo), įrodančius, kad siūlomų prekių duomenys atitinka pirkimo dokumentų reikalavimus.</w:t>
      </w:r>
    </w:p>
    <w:p w14:paraId="07BBA4E5" w14:textId="1BD2C280" w:rsidR="00451B7D" w:rsidRPr="00C06AF6" w:rsidRDefault="00451B7D" w:rsidP="00F24B43">
      <w:pPr>
        <w:pStyle w:val="ListParagraph"/>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C06AF6">
        <w:rPr>
          <w:rFonts w:ascii="Times New Roman" w:hAnsi="Times New Roman" w:cs="Times New Roman"/>
          <w:sz w:val="24"/>
          <w:szCs w:val="24"/>
        </w:rPr>
        <w:t xml:space="preserve">Perkančiajai organizacijai paprašius, </w:t>
      </w:r>
      <w:r w:rsidRPr="00C06AF6">
        <w:rPr>
          <w:rFonts w:ascii="Times New Roman" w:hAnsi="Times New Roman" w:cs="Times New Roman"/>
          <w:b/>
          <w:sz w:val="24"/>
          <w:szCs w:val="24"/>
        </w:rPr>
        <w:t xml:space="preserve">per </w:t>
      </w:r>
      <w:r w:rsidRPr="00C06AF6">
        <w:rPr>
          <w:rFonts w:ascii="Times New Roman" w:hAnsi="Times New Roman" w:cs="Times New Roman"/>
          <w:b/>
          <w:sz w:val="24"/>
          <w:szCs w:val="24"/>
          <w:lang w:val="en-US"/>
        </w:rPr>
        <w:t>7</w:t>
      </w:r>
      <w:r w:rsidRPr="00C06AF6">
        <w:rPr>
          <w:rFonts w:ascii="Times New Roman" w:hAnsi="Times New Roman" w:cs="Times New Roman"/>
          <w:b/>
          <w:sz w:val="24"/>
          <w:szCs w:val="24"/>
        </w:rPr>
        <w:t xml:space="preserve"> (septynias) darbo dienas privalėsime pateikti </w:t>
      </w:r>
      <w:r w:rsidR="001409F7">
        <w:rPr>
          <w:rFonts w:ascii="Times New Roman" w:hAnsi="Times New Roman" w:cs="Times New Roman"/>
          <w:b/>
          <w:sz w:val="24"/>
          <w:szCs w:val="24"/>
        </w:rPr>
        <w:t xml:space="preserve">perkančiosios organizacijos nurodytus </w:t>
      </w:r>
      <w:r w:rsidRPr="00C06AF6">
        <w:rPr>
          <w:rFonts w:ascii="Times New Roman" w:hAnsi="Times New Roman" w:cs="Times New Roman"/>
          <w:b/>
          <w:sz w:val="24"/>
          <w:szCs w:val="24"/>
        </w:rPr>
        <w:t>techninės specifikacijos reikalavimus atitinkančius siūlomų prekių pavyzdžius be Kauno kolegijos logotipo.</w:t>
      </w:r>
    </w:p>
    <w:p w14:paraId="4F0742C3" w14:textId="52D90C7C" w:rsidR="00185997" w:rsidRPr="004351CE" w:rsidRDefault="005C006A" w:rsidP="00F24B43">
      <w:pPr>
        <w:pStyle w:val="ListParagraph"/>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CD31F5C" w14:textId="171523C0" w:rsidR="004351CE" w:rsidRPr="004351CE" w:rsidRDefault="004351CE" w:rsidP="004351CE">
      <w:pPr>
        <w:pStyle w:val="ListParagraph"/>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C06AF6">
        <w:rPr>
          <w:rFonts w:ascii="Times New Roman" w:hAnsi="Times New Roman" w:cs="Times New Roman"/>
          <w:sz w:val="24"/>
          <w:szCs w:val="24"/>
        </w:rPr>
        <w:t xml:space="preserve">Siūlomos </w:t>
      </w:r>
      <w:r w:rsidRPr="00C06AF6">
        <w:rPr>
          <w:rFonts w:ascii="Times New Roman" w:hAnsi="Times New Roman" w:cs="Times New Roman"/>
          <w:b/>
          <w:bCs/>
          <w:sz w:val="24"/>
          <w:szCs w:val="24"/>
        </w:rPr>
        <w:t>reprezentacinės prekės</w:t>
      </w:r>
      <w:r w:rsidRPr="00C06AF6">
        <w:rPr>
          <w:rFonts w:ascii="Times New Roman" w:hAnsi="Times New Roman" w:cs="Times New Roman"/>
          <w:sz w:val="24"/>
          <w:szCs w:val="24"/>
        </w:rPr>
        <w:t xml:space="preserve"> </w:t>
      </w:r>
      <w:r w:rsidRPr="00C06AF6">
        <w:rPr>
          <w:rFonts w:ascii="Times New Roman" w:hAnsi="Times New Roman" w:cs="Times New Roman"/>
          <w:b/>
          <w:sz w:val="24"/>
          <w:szCs w:val="24"/>
        </w:rPr>
        <w:t xml:space="preserve">su logotipu </w:t>
      </w:r>
      <w:r w:rsidRPr="00C06AF6">
        <w:rPr>
          <w:rFonts w:ascii="Times New Roman" w:hAnsi="Times New Roman" w:cs="Times New Roman"/>
          <w:sz w:val="24"/>
          <w:szCs w:val="24"/>
        </w:rPr>
        <w:t>visiškai atitinka techninius reikalavimus, nurodytus techninėje specifikacijoje, o jų kainos yra šios:</w:t>
      </w:r>
    </w:p>
    <w:p w14:paraId="104510BB" w14:textId="43520041" w:rsidR="00DF2FFA" w:rsidRDefault="00DF2FFA" w:rsidP="00DC0228">
      <w:pPr>
        <w:spacing w:after="0" w:line="240" w:lineRule="auto"/>
        <w:jc w:val="both"/>
        <w:rPr>
          <w:rFonts w:ascii="Times New Roman" w:hAnsi="Times New Roman" w:cs="Times New Roman"/>
          <w:iCs/>
          <w:sz w:val="22"/>
          <w:szCs w:val="22"/>
        </w:rPr>
      </w:pPr>
    </w:p>
    <w:p w14:paraId="7C8B44B3" w14:textId="77777777" w:rsidR="004351CE" w:rsidRDefault="004351CE" w:rsidP="00DC0228">
      <w:pPr>
        <w:spacing w:after="0" w:line="240" w:lineRule="auto"/>
        <w:jc w:val="both"/>
        <w:rPr>
          <w:rFonts w:ascii="Times New Roman" w:hAnsi="Times New Roman" w:cs="Times New Roman"/>
          <w:iCs/>
          <w:sz w:val="22"/>
          <w:szCs w:val="22"/>
        </w:rPr>
      </w:pPr>
    </w:p>
    <w:p w14:paraId="3BE08CD0" w14:textId="35005829" w:rsidR="006C00E3" w:rsidRPr="006C00E3" w:rsidRDefault="004351CE" w:rsidP="006C00E3">
      <w:pPr>
        <w:tabs>
          <w:tab w:val="left" w:pos="1134"/>
          <w:tab w:val="left" w:pos="1276"/>
        </w:tabs>
        <w:spacing w:after="0" w:line="240" w:lineRule="auto"/>
        <w:jc w:val="center"/>
        <w:rPr>
          <w:rFonts w:ascii="Times New Roman" w:hAnsi="Times New Roman" w:cs="Times New Roman"/>
          <w:b/>
          <w:iCs/>
          <w:sz w:val="20"/>
          <w:szCs w:val="20"/>
        </w:rPr>
      </w:pPr>
      <w:r>
        <w:rPr>
          <w:rFonts w:ascii="Times New Roman" w:hAnsi="Times New Roman" w:cs="Times New Roman"/>
          <w:b/>
          <w:iCs/>
          <w:sz w:val="20"/>
          <w:szCs w:val="20"/>
        </w:rPr>
        <w:lastRenderedPageBreak/>
        <w:t>5</w:t>
      </w:r>
      <w:r w:rsidR="006C00E3" w:rsidRPr="00F2243D">
        <w:rPr>
          <w:rFonts w:ascii="Times New Roman" w:hAnsi="Times New Roman" w:cs="Times New Roman"/>
          <w:b/>
          <w:iCs/>
          <w:sz w:val="20"/>
          <w:szCs w:val="20"/>
        </w:rPr>
        <w:t xml:space="preserve"> lentelė. </w:t>
      </w:r>
      <w:r w:rsidR="006C00E3">
        <w:rPr>
          <w:rFonts w:ascii="Times New Roman" w:hAnsi="Times New Roman" w:cs="Times New Roman"/>
          <w:b/>
          <w:iCs/>
          <w:sz w:val="20"/>
          <w:szCs w:val="20"/>
        </w:rPr>
        <w:t>„Pasiūlymo kaina“</w:t>
      </w:r>
    </w:p>
    <w:tbl>
      <w:tblPr>
        <w:tblW w:w="10306"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733"/>
        <w:gridCol w:w="1275"/>
        <w:gridCol w:w="1038"/>
        <w:gridCol w:w="1088"/>
        <w:gridCol w:w="1418"/>
        <w:gridCol w:w="1180"/>
        <w:gridCol w:w="8"/>
      </w:tblGrid>
      <w:tr w:rsidR="00130BE3" w:rsidRPr="004C392F" w14:paraId="6758250B" w14:textId="1271DD54" w:rsidTr="00130BE3">
        <w:trPr>
          <w:gridAfter w:val="1"/>
          <w:wAfter w:w="8" w:type="dxa"/>
        </w:trPr>
        <w:tc>
          <w:tcPr>
            <w:tcW w:w="566" w:type="dxa"/>
            <w:shd w:val="clear" w:color="auto" w:fill="C6D9F1"/>
            <w:vAlign w:val="center"/>
          </w:tcPr>
          <w:p w14:paraId="1BF2DC9A" w14:textId="77777777" w:rsidR="00130BE3" w:rsidRPr="006B1913" w:rsidRDefault="00130BE3" w:rsidP="00AE3EB1">
            <w:pPr>
              <w:spacing w:after="0" w:line="240" w:lineRule="auto"/>
              <w:jc w:val="center"/>
              <w:rPr>
                <w:rFonts w:ascii="Times New Roman" w:eastAsia="Times New Roman" w:hAnsi="Times New Roman" w:cs="Times New Roman"/>
                <w:b/>
                <w:sz w:val="20"/>
                <w:szCs w:val="22"/>
                <w:lang w:eastAsia="en-US"/>
              </w:rPr>
            </w:pPr>
            <w:bookmarkStart w:id="6" w:name="_Hlk232493589"/>
            <w:r w:rsidRPr="006B1913">
              <w:rPr>
                <w:rFonts w:ascii="Times New Roman" w:eastAsia="Times New Roman" w:hAnsi="Times New Roman" w:cs="Times New Roman"/>
                <w:b/>
                <w:sz w:val="20"/>
                <w:szCs w:val="22"/>
                <w:lang w:eastAsia="en-US"/>
              </w:rPr>
              <w:t>Eil. Nr.</w:t>
            </w:r>
          </w:p>
        </w:tc>
        <w:tc>
          <w:tcPr>
            <w:tcW w:w="3733" w:type="dxa"/>
            <w:shd w:val="clear" w:color="auto" w:fill="C6D9F1"/>
            <w:vAlign w:val="center"/>
          </w:tcPr>
          <w:p w14:paraId="4F05AE8D" w14:textId="77777777" w:rsidR="00130BE3" w:rsidRPr="006B1913" w:rsidRDefault="00130BE3"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275" w:type="dxa"/>
            <w:shd w:val="clear" w:color="auto" w:fill="C6D9F1"/>
            <w:vAlign w:val="center"/>
          </w:tcPr>
          <w:p w14:paraId="107845C8" w14:textId="237FE3F3" w:rsidR="00130BE3" w:rsidRPr="002A4995" w:rsidRDefault="00130BE3" w:rsidP="002A4995">
            <w:pPr>
              <w:spacing w:after="0" w:line="240" w:lineRule="auto"/>
              <w:ind w:left="-9" w:right="-30"/>
              <w:jc w:val="both"/>
              <w:rPr>
                <w:rFonts w:ascii="Times New Roman" w:hAnsi="Times New Roman" w:cs="Times New Roman"/>
                <w:b/>
                <w:bCs/>
                <w:i/>
                <w:sz w:val="18"/>
                <w:szCs w:val="18"/>
              </w:rPr>
            </w:pPr>
            <w:r w:rsidRPr="002A4995">
              <w:rPr>
                <w:rFonts w:ascii="Times New Roman" w:hAnsi="Times New Roman" w:cs="Times New Roman"/>
                <w:b/>
                <w:bCs/>
                <w:color w:val="FF0000"/>
                <w:sz w:val="18"/>
                <w:szCs w:val="18"/>
              </w:rPr>
              <w:t>Minimalus vieno užsakymo kiekis</w:t>
            </w:r>
            <w:r>
              <w:rPr>
                <w:rFonts w:ascii="Times New Roman" w:hAnsi="Times New Roman" w:cs="Times New Roman"/>
                <w:b/>
                <w:bCs/>
                <w:color w:val="FF0000"/>
                <w:sz w:val="18"/>
                <w:szCs w:val="18"/>
              </w:rPr>
              <w:t>, vnt.</w:t>
            </w:r>
          </w:p>
        </w:tc>
        <w:tc>
          <w:tcPr>
            <w:tcW w:w="1038" w:type="dxa"/>
            <w:shd w:val="clear" w:color="auto" w:fill="C6D9F1"/>
            <w:vAlign w:val="center"/>
          </w:tcPr>
          <w:p w14:paraId="452E3F8F" w14:textId="0095C9D0" w:rsidR="00130BE3" w:rsidRPr="006B1913" w:rsidRDefault="00130BE3"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Preliminarus kiekis, vnt.</w:t>
            </w:r>
          </w:p>
        </w:tc>
        <w:tc>
          <w:tcPr>
            <w:tcW w:w="1088" w:type="dxa"/>
            <w:shd w:val="clear" w:color="auto" w:fill="C6D9F1"/>
          </w:tcPr>
          <w:p w14:paraId="2BF7F014" w14:textId="62548449" w:rsidR="00130BE3" w:rsidRPr="00D96FC0" w:rsidRDefault="00130BE3" w:rsidP="00EC73D4">
            <w:pPr>
              <w:spacing w:after="0" w:line="240" w:lineRule="auto"/>
              <w:jc w:val="center"/>
              <w:rPr>
                <w:rFonts w:ascii="Times New Roman" w:eastAsia="Times New Roman" w:hAnsi="Times New Roman" w:cs="Times New Roman"/>
                <w:bCs/>
                <w:sz w:val="20"/>
                <w:szCs w:val="22"/>
                <w:lang w:eastAsia="en-US"/>
              </w:rPr>
            </w:pPr>
            <w:r w:rsidRPr="00223C91">
              <w:rPr>
                <w:rFonts w:ascii="Times New Roman" w:eastAsia="Times New Roman" w:hAnsi="Times New Roman" w:cs="Times New Roman"/>
                <w:b/>
                <w:color w:val="EE0000"/>
                <w:sz w:val="20"/>
                <w:szCs w:val="22"/>
                <w:lang w:eastAsia="en-US"/>
              </w:rPr>
              <w:t xml:space="preserve">Maksimalus galimas įkainis Eur </w:t>
            </w:r>
            <w:r>
              <w:rPr>
                <w:rFonts w:ascii="Times New Roman" w:eastAsia="Times New Roman" w:hAnsi="Times New Roman" w:cs="Times New Roman"/>
                <w:b/>
                <w:color w:val="EE0000"/>
                <w:sz w:val="20"/>
                <w:szCs w:val="22"/>
                <w:lang w:eastAsia="en-US"/>
              </w:rPr>
              <w:t>be</w:t>
            </w:r>
            <w:r w:rsidRPr="00223C91">
              <w:rPr>
                <w:rFonts w:ascii="Times New Roman" w:eastAsia="Times New Roman" w:hAnsi="Times New Roman" w:cs="Times New Roman"/>
                <w:b/>
                <w:color w:val="EE0000"/>
                <w:sz w:val="20"/>
                <w:szCs w:val="22"/>
                <w:lang w:eastAsia="en-US"/>
              </w:rPr>
              <w:t xml:space="preserve"> PVM</w:t>
            </w:r>
          </w:p>
        </w:tc>
        <w:tc>
          <w:tcPr>
            <w:tcW w:w="2598" w:type="dxa"/>
            <w:gridSpan w:val="2"/>
            <w:shd w:val="clear" w:color="auto" w:fill="C6D9F1"/>
            <w:vAlign w:val="center"/>
          </w:tcPr>
          <w:p w14:paraId="3544AC51" w14:textId="56F9106C" w:rsidR="00130BE3" w:rsidRPr="006B1913" w:rsidRDefault="00130BE3"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w:t>
            </w:r>
            <w:r w:rsidRPr="00EC73D4">
              <w:rPr>
                <w:rFonts w:ascii="Times New Roman" w:eastAsia="Times New Roman" w:hAnsi="Times New Roman" w:cs="Times New Roman"/>
                <w:b/>
                <w:sz w:val="20"/>
                <w:szCs w:val="22"/>
                <w:lang w:eastAsia="en-US"/>
              </w:rPr>
              <w:t xml:space="preserve">aina, EUR </w:t>
            </w:r>
            <w:r>
              <w:rPr>
                <w:rFonts w:ascii="Times New Roman" w:eastAsia="Times New Roman" w:hAnsi="Times New Roman" w:cs="Times New Roman"/>
                <w:b/>
                <w:sz w:val="20"/>
                <w:szCs w:val="22"/>
                <w:lang w:eastAsia="en-US"/>
              </w:rPr>
              <w:t>be PVM</w:t>
            </w:r>
            <w:r w:rsidRPr="0016311B">
              <w:rPr>
                <w:b/>
                <w:bCs/>
                <w:color w:val="000000"/>
              </w:rPr>
              <w:t>*</w:t>
            </w:r>
          </w:p>
        </w:tc>
      </w:tr>
      <w:tr w:rsidR="00130BE3" w:rsidRPr="004C392F" w14:paraId="6DCAB3DE" w14:textId="77777777" w:rsidTr="001409F7">
        <w:trPr>
          <w:gridAfter w:val="1"/>
          <w:wAfter w:w="8" w:type="dxa"/>
        </w:trPr>
        <w:tc>
          <w:tcPr>
            <w:tcW w:w="566" w:type="dxa"/>
            <w:shd w:val="clear" w:color="auto" w:fill="C6D9F1"/>
            <w:vAlign w:val="center"/>
          </w:tcPr>
          <w:p w14:paraId="42AF8A0B" w14:textId="77777777" w:rsidR="00130BE3" w:rsidRPr="006B1913" w:rsidRDefault="00130BE3" w:rsidP="00AE3EB1">
            <w:pPr>
              <w:spacing w:after="0" w:line="240" w:lineRule="auto"/>
              <w:jc w:val="center"/>
              <w:rPr>
                <w:rFonts w:ascii="Times New Roman" w:eastAsia="Times New Roman" w:hAnsi="Times New Roman" w:cs="Times New Roman"/>
                <w:b/>
                <w:sz w:val="20"/>
                <w:szCs w:val="22"/>
                <w:lang w:eastAsia="en-US"/>
              </w:rPr>
            </w:pPr>
          </w:p>
        </w:tc>
        <w:tc>
          <w:tcPr>
            <w:tcW w:w="3733" w:type="dxa"/>
            <w:shd w:val="clear" w:color="auto" w:fill="C6D9F1"/>
            <w:vAlign w:val="center"/>
          </w:tcPr>
          <w:p w14:paraId="634FA714" w14:textId="77777777" w:rsidR="00130BE3" w:rsidRPr="006B1913" w:rsidRDefault="00130BE3" w:rsidP="00AE3EB1">
            <w:pPr>
              <w:spacing w:after="0" w:line="240" w:lineRule="auto"/>
              <w:jc w:val="center"/>
              <w:rPr>
                <w:rFonts w:ascii="Times New Roman" w:eastAsia="Times New Roman" w:hAnsi="Times New Roman" w:cs="Times New Roman"/>
                <w:b/>
                <w:sz w:val="20"/>
                <w:szCs w:val="22"/>
                <w:lang w:eastAsia="en-US"/>
              </w:rPr>
            </w:pPr>
          </w:p>
        </w:tc>
        <w:tc>
          <w:tcPr>
            <w:tcW w:w="1275" w:type="dxa"/>
            <w:shd w:val="clear" w:color="auto" w:fill="C6D9F1"/>
            <w:vAlign w:val="center"/>
          </w:tcPr>
          <w:p w14:paraId="01C9975E" w14:textId="77777777" w:rsidR="00130BE3" w:rsidRPr="006B1913" w:rsidRDefault="00130BE3" w:rsidP="00AE3EB1">
            <w:pPr>
              <w:spacing w:after="0" w:line="240" w:lineRule="auto"/>
              <w:jc w:val="center"/>
              <w:rPr>
                <w:rFonts w:ascii="Times New Roman" w:eastAsia="Times New Roman" w:hAnsi="Times New Roman" w:cs="Times New Roman"/>
                <w:b/>
                <w:sz w:val="20"/>
                <w:szCs w:val="22"/>
                <w:lang w:eastAsia="en-US"/>
              </w:rPr>
            </w:pPr>
          </w:p>
        </w:tc>
        <w:tc>
          <w:tcPr>
            <w:tcW w:w="1038" w:type="dxa"/>
            <w:shd w:val="clear" w:color="auto" w:fill="C6D9F1"/>
            <w:vAlign w:val="center"/>
          </w:tcPr>
          <w:p w14:paraId="2DC0903F" w14:textId="77777777" w:rsidR="00130BE3" w:rsidRDefault="00130BE3" w:rsidP="00EC73D4">
            <w:pPr>
              <w:spacing w:after="0" w:line="240" w:lineRule="auto"/>
              <w:jc w:val="center"/>
              <w:rPr>
                <w:rFonts w:ascii="Times New Roman" w:eastAsia="Times New Roman" w:hAnsi="Times New Roman" w:cs="Times New Roman"/>
                <w:b/>
                <w:sz w:val="20"/>
                <w:szCs w:val="22"/>
                <w:lang w:eastAsia="en-US"/>
              </w:rPr>
            </w:pPr>
          </w:p>
        </w:tc>
        <w:tc>
          <w:tcPr>
            <w:tcW w:w="1088" w:type="dxa"/>
            <w:shd w:val="clear" w:color="auto" w:fill="C6D9F1"/>
          </w:tcPr>
          <w:p w14:paraId="694F0039" w14:textId="77777777" w:rsidR="00130BE3" w:rsidRPr="00D96FC0" w:rsidRDefault="00130BE3" w:rsidP="00AE3EB1">
            <w:pPr>
              <w:spacing w:after="0" w:line="240" w:lineRule="auto"/>
              <w:jc w:val="center"/>
              <w:rPr>
                <w:rFonts w:ascii="Times New Roman" w:eastAsia="Times New Roman" w:hAnsi="Times New Roman" w:cs="Times New Roman"/>
                <w:bCs/>
                <w:sz w:val="20"/>
                <w:szCs w:val="22"/>
                <w:lang w:eastAsia="en-US"/>
              </w:rPr>
            </w:pPr>
          </w:p>
        </w:tc>
        <w:tc>
          <w:tcPr>
            <w:tcW w:w="1418" w:type="dxa"/>
            <w:shd w:val="clear" w:color="auto" w:fill="C6D9F1"/>
            <w:vAlign w:val="center"/>
          </w:tcPr>
          <w:p w14:paraId="4F6A82FA" w14:textId="68A9FF52" w:rsidR="00130BE3" w:rsidRPr="006B1913" w:rsidRDefault="00130BE3" w:rsidP="00AE3EB1">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 xml:space="preserve"> vnt. kaina</w:t>
            </w:r>
          </w:p>
        </w:tc>
        <w:tc>
          <w:tcPr>
            <w:tcW w:w="1180" w:type="dxa"/>
            <w:shd w:val="clear" w:color="auto" w:fill="C6D9F1"/>
            <w:vAlign w:val="center"/>
          </w:tcPr>
          <w:p w14:paraId="442F833E" w14:textId="06E0C0C4" w:rsidR="00130BE3" w:rsidRDefault="00130BE3"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Suma (</w:t>
            </w:r>
            <w:r w:rsidRPr="00130BE3">
              <w:rPr>
                <w:rFonts w:ascii="Times New Roman" w:eastAsia="Times New Roman" w:hAnsi="Times New Roman" w:cs="Times New Roman"/>
                <w:b/>
                <w:color w:val="EE0000"/>
                <w:sz w:val="20"/>
                <w:szCs w:val="22"/>
                <w:lang w:eastAsia="en-US"/>
              </w:rPr>
              <w:t>4x6</w:t>
            </w:r>
            <w:r>
              <w:rPr>
                <w:rFonts w:ascii="Times New Roman" w:eastAsia="Times New Roman" w:hAnsi="Times New Roman" w:cs="Times New Roman"/>
                <w:b/>
                <w:sz w:val="20"/>
                <w:szCs w:val="22"/>
                <w:lang w:eastAsia="en-US"/>
              </w:rPr>
              <w:t>)</w:t>
            </w:r>
          </w:p>
        </w:tc>
      </w:tr>
      <w:tr w:rsidR="00130BE3" w:rsidRPr="004C392F" w14:paraId="1D10F2C7" w14:textId="2693803C" w:rsidTr="001409F7">
        <w:trPr>
          <w:gridAfter w:val="1"/>
          <w:wAfter w:w="8" w:type="dxa"/>
        </w:trPr>
        <w:tc>
          <w:tcPr>
            <w:tcW w:w="566" w:type="dxa"/>
            <w:vAlign w:val="center"/>
          </w:tcPr>
          <w:p w14:paraId="3B9202E5" w14:textId="77777777" w:rsidR="00130BE3" w:rsidRPr="006B1913" w:rsidRDefault="00130BE3"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3733" w:type="dxa"/>
            <w:vAlign w:val="center"/>
          </w:tcPr>
          <w:p w14:paraId="6B85D43F" w14:textId="77777777" w:rsidR="00130BE3" w:rsidRPr="006B1913" w:rsidRDefault="00130BE3"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275" w:type="dxa"/>
            <w:vAlign w:val="center"/>
          </w:tcPr>
          <w:p w14:paraId="2767A0CC" w14:textId="22B44658" w:rsidR="00130BE3" w:rsidRPr="006B1913" w:rsidRDefault="00130BE3"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038" w:type="dxa"/>
            <w:vAlign w:val="center"/>
          </w:tcPr>
          <w:p w14:paraId="049F48B1" w14:textId="30B65996" w:rsidR="00130BE3" w:rsidRPr="004C392F" w:rsidRDefault="00130BE3"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088" w:type="dxa"/>
          </w:tcPr>
          <w:p w14:paraId="24C5727E" w14:textId="5CB4CD5F" w:rsidR="00130BE3" w:rsidRPr="00D96FC0" w:rsidRDefault="00130BE3" w:rsidP="001F60F8">
            <w:pPr>
              <w:spacing w:after="0" w:line="240" w:lineRule="auto"/>
              <w:jc w:val="center"/>
              <w:rPr>
                <w:rFonts w:ascii="Times New Roman" w:eastAsia="Times New Roman" w:hAnsi="Times New Roman" w:cs="Times New Roman"/>
                <w:bCs/>
                <w:i/>
                <w:sz w:val="22"/>
                <w:szCs w:val="22"/>
                <w:lang w:eastAsia="en-US"/>
              </w:rPr>
            </w:pPr>
            <w:r>
              <w:rPr>
                <w:rFonts w:ascii="Times New Roman" w:eastAsia="Times New Roman" w:hAnsi="Times New Roman" w:cs="Times New Roman"/>
                <w:bCs/>
                <w:i/>
                <w:sz w:val="22"/>
                <w:szCs w:val="22"/>
                <w:lang w:eastAsia="en-US"/>
              </w:rPr>
              <w:t>5</w:t>
            </w:r>
          </w:p>
        </w:tc>
        <w:tc>
          <w:tcPr>
            <w:tcW w:w="1418" w:type="dxa"/>
            <w:vAlign w:val="center"/>
          </w:tcPr>
          <w:p w14:paraId="3C9AE35B" w14:textId="16C87F39" w:rsidR="00130BE3" w:rsidRPr="004C392F" w:rsidRDefault="00130BE3"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c>
          <w:tcPr>
            <w:tcW w:w="1180" w:type="dxa"/>
          </w:tcPr>
          <w:p w14:paraId="03AB4B5A" w14:textId="18271F37" w:rsidR="00130BE3" w:rsidRDefault="00130BE3"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7</w:t>
            </w:r>
          </w:p>
        </w:tc>
      </w:tr>
      <w:tr w:rsidR="00130BE3" w:rsidRPr="004C392F" w14:paraId="5AAD076D" w14:textId="5D766F18" w:rsidTr="001409F7">
        <w:trPr>
          <w:gridAfter w:val="1"/>
          <w:wAfter w:w="8" w:type="dxa"/>
          <w:trHeight w:val="280"/>
        </w:trPr>
        <w:tc>
          <w:tcPr>
            <w:tcW w:w="566" w:type="dxa"/>
            <w:vAlign w:val="center"/>
          </w:tcPr>
          <w:p w14:paraId="2E3E722B" w14:textId="77777777"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3733" w:type="dxa"/>
            <w:vAlign w:val="center"/>
          </w:tcPr>
          <w:p w14:paraId="2CAEA61A" w14:textId="4AA743F2" w:rsidR="00130BE3" w:rsidRPr="00DA7FBE"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Keraminis kavos puodelis (300 ml)</w:t>
            </w:r>
          </w:p>
        </w:tc>
        <w:tc>
          <w:tcPr>
            <w:tcW w:w="1275" w:type="dxa"/>
            <w:vAlign w:val="center"/>
          </w:tcPr>
          <w:p w14:paraId="49A058F0" w14:textId="0BB4B0AF"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100</w:t>
            </w:r>
          </w:p>
        </w:tc>
        <w:tc>
          <w:tcPr>
            <w:tcW w:w="1038" w:type="dxa"/>
            <w:vAlign w:val="center"/>
          </w:tcPr>
          <w:p w14:paraId="39F5B98A" w14:textId="4C1D1160"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eastAsia="en-US"/>
              </w:rPr>
            </w:pPr>
            <w:r w:rsidRPr="00C42B89">
              <w:rPr>
                <w:rFonts w:ascii="Times New Roman" w:eastAsia="Times New Roman" w:hAnsi="Times New Roman" w:cs="Times New Roman"/>
                <w:color w:val="000000" w:themeColor="text1"/>
                <w:sz w:val="22"/>
                <w:szCs w:val="22"/>
                <w:lang w:val="en-US" w:eastAsia="en-US"/>
              </w:rPr>
              <w:t>320</w:t>
            </w:r>
          </w:p>
        </w:tc>
        <w:tc>
          <w:tcPr>
            <w:tcW w:w="1088" w:type="dxa"/>
            <w:vAlign w:val="center"/>
          </w:tcPr>
          <w:p w14:paraId="5C281A85" w14:textId="6FA292F1"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4,00</w:t>
            </w:r>
          </w:p>
        </w:tc>
        <w:tc>
          <w:tcPr>
            <w:tcW w:w="1418" w:type="dxa"/>
            <w:vAlign w:val="center"/>
          </w:tcPr>
          <w:p w14:paraId="10EC7765" w14:textId="45C61BDF"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p>
        </w:tc>
        <w:tc>
          <w:tcPr>
            <w:tcW w:w="1180" w:type="dxa"/>
          </w:tcPr>
          <w:p w14:paraId="2390DCCA" w14:textId="77777777" w:rsidR="00130BE3" w:rsidRPr="004C392F" w:rsidRDefault="00130BE3" w:rsidP="00451B7C">
            <w:pPr>
              <w:spacing w:after="0" w:line="240" w:lineRule="auto"/>
              <w:jc w:val="center"/>
              <w:rPr>
                <w:rFonts w:ascii="Times New Roman" w:eastAsia="Times New Roman" w:hAnsi="Times New Roman" w:cs="Times New Roman"/>
                <w:sz w:val="22"/>
                <w:szCs w:val="22"/>
                <w:lang w:eastAsia="en-US"/>
              </w:rPr>
            </w:pPr>
          </w:p>
        </w:tc>
      </w:tr>
      <w:tr w:rsidR="00130BE3" w:rsidRPr="004C392F" w14:paraId="3173ECF3" w14:textId="77777777" w:rsidTr="001409F7">
        <w:trPr>
          <w:gridAfter w:val="1"/>
          <w:wAfter w:w="8" w:type="dxa"/>
          <w:trHeight w:val="280"/>
        </w:trPr>
        <w:tc>
          <w:tcPr>
            <w:tcW w:w="566" w:type="dxa"/>
            <w:vAlign w:val="center"/>
          </w:tcPr>
          <w:p w14:paraId="4D271097" w14:textId="661DC59C"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w:t>
            </w:r>
          </w:p>
        </w:tc>
        <w:tc>
          <w:tcPr>
            <w:tcW w:w="3733" w:type="dxa"/>
            <w:vAlign w:val="center"/>
          </w:tcPr>
          <w:p w14:paraId="6EB44453" w14:textId="73AFC0C7"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Keraminis kavos puodelis (350 ml)</w:t>
            </w:r>
          </w:p>
        </w:tc>
        <w:tc>
          <w:tcPr>
            <w:tcW w:w="1275" w:type="dxa"/>
            <w:vAlign w:val="center"/>
          </w:tcPr>
          <w:p w14:paraId="14AE0B55" w14:textId="6FB6BB57"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100</w:t>
            </w:r>
          </w:p>
        </w:tc>
        <w:tc>
          <w:tcPr>
            <w:tcW w:w="1038" w:type="dxa"/>
            <w:vAlign w:val="center"/>
          </w:tcPr>
          <w:p w14:paraId="73F573FF" w14:textId="27C9EC61"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320</w:t>
            </w:r>
          </w:p>
        </w:tc>
        <w:tc>
          <w:tcPr>
            <w:tcW w:w="1088" w:type="dxa"/>
            <w:vAlign w:val="center"/>
          </w:tcPr>
          <w:p w14:paraId="3014E54F" w14:textId="52FF1398"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3,5</w:t>
            </w:r>
            <w:r w:rsidR="00E92793">
              <w:rPr>
                <w:rFonts w:ascii="Times New Roman" w:eastAsia="Times New Roman" w:hAnsi="Times New Roman" w:cs="Times New Roman"/>
                <w:bCs/>
                <w:color w:val="EE0000"/>
                <w:sz w:val="22"/>
                <w:szCs w:val="22"/>
                <w:lang w:eastAsia="en-US"/>
              </w:rPr>
              <w:t>0</w:t>
            </w:r>
          </w:p>
        </w:tc>
        <w:tc>
          <w:tcPr>
            <w:tcW w:w="1418" w:type="dxa"/>
            <w:vAlign w:val="center"/>
          </w:tcPr>
          <w:p w14:paraId="2A6FFFB7" w14:textId="098E385C"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p>
        </w:tc>
        <w:tc>
          <w:tcPr>
            <w:tcW w:w="1180" w:type="dxa"/>
          </w:tcPr>
          <w:p w14:paraId="25B1CF8C" w14:textId="77777777" w:rsidR="00130BE3" w:rsidRPr="004C392F" w:rsidRDefault="00130BE3" w:rsidP="00451B7C">
            <w:pPr>
              <w:spacing w:after="0" w:line="240" w:lineRule="auto"/>
              <w:jc w:val="center"/>
              <w:rPr>
                <w:rFonts w:ascii="Times New Roman" w:eastAsia="Times New Roman" w:hAnsi="Times New Roman" w:cs="Times New Roman"/>
                <w:sz w:val="22"/>
                <w:szCs w:val="22"/>
                <w:lang w:eastAsia="en-US"/>
              </w:rPr>
            </w:pPr>
          </w:p>
        </w:tc>
      </w:tr>
      <w:tr w:rsidR="00130BE3" w:rsidRPr="004C392F" w14:paraId="2A4BD57C" w14:textId="77777777" w:rsidTr="001409F7">
        <w:trPr>
          <w:gridAfter w:val="1"/>
          <w:wAfter w:w="8" w:type="dxa"/>
          <w:trHeight w:val="280"/>
        </w:trPr>
        <w:tc>
          <w:tcPr>
            <w:tcW w:w="566" w:type="dxa"/>
            <w:vAlign w:val="center"/>
          </w:tcPr>
          <w:p w14:paraId="11BCD050" w14:textId="4A338CD9"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3.</w:t>
            </w:r>
          </w:p>
        </w:tc>
        <w:tc>
          <w:tcPr>
            <w:tcW w:w="3733" w:type="dxa"/>
            <w:vAlign w:val="center"/>
          </w:tcPr>
          <w:p w14:paraId="139040C4" w14:textId="0D895A5D"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Stiklinė gertuvė (600 ml)</w:t>
            </w:r>
          </w:p>
        </w:tc>
        <w:tc>
          <w:tcPr>
            <w:tcW w:w="1275" w:type="dxa"/>
            <w:vAlign w:val="center"/>
          </w:tcPr>
          <w:p w14:paraId="20115F6B" w14:textId="04275A0E"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100</w:t>
            </w:r>
          </w:p>
        </w:tc>
        <w:tc>
          <w:tcPr>
            <w:tcW w:w="1038" w:type="dxa"/>
            <w:vAlign w:val="center"/>
          </w:tcPr>
          <w:p w14:paraId="558658E5" w14:textId="2A2FDAB7"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385</w:t>
            </w:r>
          </w:p>
        </w:tc>
        <w:tc>
          <w:tcPr>
            <w:tcW w:w="1088" w:type="dxa"/>
            <w:vAlign w:val="center"/>
          </w:tcPr>
          <w:p w14:paraId="23341984" w14:textId="3DE2005A"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7,00</w:t>
            </w:r>
          </w:p>
        </w:tc>
        <w:tc>
          <w:tcPr>
            <w:tcW w:w="1418" w:type="dxa"/>
            <w:vAlign w:val="center"/>
          </w:tcPr>
          <w:p w14:paraId="1E0D3EE8" w14:textId="2CADD0E8"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p>
        </w:tc>
        <w:tc>
          <w:tcPr>
            <w:tcW w:w="1180" w:type="dxa"/>
          </w:tcPr>
          <w:p w14:paraId="7D330B77" w14:textId="77777777" w:rsidR="00130BE3" w:rsidRPr="004C392F" w:rsidRDefault="00130BE3" w:rsidP="00451B7C">
            <w:pPr>
              <w:spacing w:after="0" w:line="240" w:lineRule="auto"/>
              <w:jc w:val="center"/>
              <w:rPr>
                <w:rFonts w:ascii="Times New Roman" w:eastAsia="Times New Roman" w:hAnsi="Times New Roman" w:cs="Times New Roman"/>
                <w:sz w:val="22"/>
                <w:szCs w:val="22"/>
                <w:lang w:eastAsia="en-US"/>
              </w:rPr>
            </w:pPr>
          </w:p>
        </w:tc>
      </w:tr>
      <w:tr w:rsidR="00130BE3" w:rsidRPr="004C392F" w14:paraId="6C501F99" w14:textId="77777777" w:rsidTr="001409F7">
        <w:trPr>
          <w:gridAfter w:val="1"/>
          <w:wAfter w:w="8" w:type="dxa"/>
          <w:trHeight w:val="280"/>
        </w:trPr>
        <w:tc>
          <w:tcPr>
            <w:tcW w:w="566" w:type="dxa"/>
            <w:vAlign w:val="center"/>
          </w:tcPr>
          <w:p w14:paraId="30074214" w14:textId="30B84534"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4.</w:t>
            </w:r>
          </w:p>
        </w:tc>
        <w:tc>
          <w:tcPr>
            <w:tcW w:w="3733" w:type="dxa"/>
            <w:vAlign w:val="center"/>
          </w:tcPr>
          <w:p w14:paraId="217EBD01" w14:textId="6D3E2D6C"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Perdirbto plastiko gertuvė (600 ml)</w:t>
            </w:r>
          </w:p>
        </w:tc>
        <w:tc>
          <w:tcPr>
            <w:tcW w:w="1275" w:type="dxa"/>
            <w:vAlign w:val="center"/>
          </w:tcPr>
          <w:p w14:paraId="16258AA2" w14:textId="68196625"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100</w:t>
            </w:r>
          </w:p>
        </w:tc>
        <w:tc>
          <w:tcPr>
            <w:tcW w:w="1038" w:type="dxa"/>
            <w:vAlign w:val="center"/>
          </w:tcPr>
          <w:p w14:paraId="39443654" w14:textId="5BB499CD"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385</w:t>
            </w:r>
          </w:p>
        </w:tc>
        <w:tc>
          <w:tcPr>
            <w:tcW w:w="1088" w:type="dxa"/>
            <w:vAlign w:val="center"/>
          </w:tcPr>
          <w:p w14:paraId="0E56E649" w14:textId="4DBA6E00"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6,00</w:t>
            </w:r>
          </w:p>
        </w:tc>
        <w:tc>
          <w:tcPr>
            <w:tcW w:w="1418" w:type="dxa"/>
            <w:vAlign w:val="center"/>
          </w:tcPr>
          <w:p w14:paraId="08E50751" w14:textId="20C3B080"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p>
        </w:tc>
        <w:tc>
          <w:tcPr>
            <w:tcW w:w="1180" w:type="dxa"/>
          </w:tcPr>
          <w:p w14:paraId="555656E3" w14:textId="77777777" w:rsidR="00130BE3" w:rsidRPr="004C392F" w:rsidRDefault="00130BE3" w:rsidP="00451B7C">
            <w:pPr>
              <w:spacing w:after="0" w:line="240" w:lineRule="auto"/>
              <w:jc w:val="center"/>
              <w:rPr>
                <w:rFonts w:ascii="Times New Roman" w:eastAsia="Times New Roman" w:hAnsi="Times New Roman" w:cs="Times New Roman"/>
                <w:sz w:val="22"/>
                <w:szCs w:val="22"/>
                <w:lang w:eastAsia="en-US"/>
              </w:rPr>
            </w:pPr>
          </w:p>
        </w:tc>
      </w:tr>
      <w:tr w:rsidR="00130BE3" w:rsidRPr="004C392F" w14:paraId="50E9B389" w14:textId="77777777" w:rsidTr="001409F7">
        <w:trPr>
          <w:gridAfter w:val="1"/>
          <w:wAfter w:w="8" w:type="dxa"/>
          <w:trHeight w:val="280"/>
        </w:trPr>
        <w:tc>
          <w:tcPr>
            <w:tcW w:w="566" w:type="dxa"/>
            <w:vAlign w:val="center"/>
          </w:tcPr>
          <w:p w14:paraId="5CF0FAD0" w14:textId="4591BBC8"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5.</w:t>
            </w:r>
          </w:p>
        </w:tc>
        <w:tc>
          <w:tcPr>
            <w:tcW w:w="3733" w:type="dxa"/>
            <w:vAlign w:val="center"/>
          </w:tcPr>
          <w:p w14:paraId="23D2F7B3" w14:textId="5DAE49FA"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Nerūdijančio plieno gertuvė (500 ml)</w:t>
            </w:r>
          </w:p>
        </w:tc>
        <w:tc>
          <w:tcPr>
            <w:tcW w:w="1275" w:type="dxa"/>
            <w:vAlign w:val="center"/>
          </w:tcPr>
          <w:p w14:paraId="6F754459" w14:textId="55971048"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100</w:t>
            </w:r>
          </w:p>
        </w:tc>
        <w:tc>
          <w:tcPr>
            <w:tcW w:w="1038" w:type="dxa"/>
            <w:vAlign w:val="center"/>
          </w:tcPr>
          <w:p w14:paraId="00CBFEA0" w14:textId="7AF2A04F"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550</w:t>
            </w:r>
          </w:p>
        </w:tc>
        <w:tc>
          <w:tcPr>
            <w:tcW w:w="1088" w:type="dxa"/>
            <w:vAlign w:val="center"/>
          </w:tcPr>
          <w:p w14:paraId="79151488" w14:textId="147BD315"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8,00</w:t>
            </w:r>
          </w:p>
        </w:tc>
        <w:tc>
          <w:tcPr>
            <w:tcW w:w="1418" w:type="dxa"/>
            <w:vAlign w:val="center"/>
          </w:tcPr>
          <w:p w14:paraId="2CF3F001" w14:textId="36CD3272"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p>
        </w:tc>
        <w:tc>
          <w:tcPr>
            <w:tcW w:w="1180" w:type="dxa"/>
          </w:tcPr>
          <w:p w14:paraId="254B32D4" w14:textId="77777777" w:rsidR="00130BE3" w:rsidRPr="004C392F" w:rsidRDefault="00130BE3" w:rsidP="00451B7C">
            <w:pPr>
              <w:spacing w:after="0" w:line="240" w:lineRule="auto"/>
              <w:jc w:val="center"/>
              <w:rPr>
                <w:rFonts w:ascii="Times New Roman" w:eastAsia="Times New Roman" w:hAnsi="Times New Roman" w:cs="Times New Roman"/>
                <w:sz w:val="22"/>
                <w:szCs w:val="22"/>
                <w:lang w:eastAsia="en-US"/>
              </w:rPr>
            </w:pPr>
          </w:p>
        </w:tc>
      </w:tr>
      <w:tr w:rsidR="00130BE3" w:rsidRPr="004C392F" w14:paraId="74AE6639" w14:textId="77777777" w:rsidTr="001409F7">
        <w:trPr>
          <w:gridAfter w:val="1"/>
          <w:wAfter w:w="8" w:type="dxa"/>
          <w:trHeight w:val="280"/>
        </w:trPr>
        <w:tc>
          <w:tcPr>
            <w:tcW w:w="566" w:type="dxa"/>
            <w:vAlign w:val="center"/>
          </w:tcPr>
          <w:p w14:paraId="44AFFEB5" w14:textId="1185A91A"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6.</w:t>
            </w:r>
          </w:p>
        </w:tc>
        <w:tc>
          <w:tcPr>
            <w:tcW w:w="3733" w:type="dxa"/>
            <w:vAlign w:val="center"/>
          </w:tcPr>
          <w:p w14:paraId="2ECB401F" w14:textId="78D8494A"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Užrašų knygelės ir metalinio rašiklio rinkinys</w:t>
            </w:r>
          </w:p>
        </w:tc>
        <w:tc>
          <w:tcPr>
            <w:tcW w:w="1275" w:type="dxa"/>
            <w:vAlign w:val="center"/>
          </w:tcPr>
          <w:p w14:paraId="4667A89F" w14:textId="19DC66A0"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50</w:t>
            </w:r>
          </w:p>
        </w:tc>
        <w:tc>
          <w:tcPr>
            <w:tcW w:w="1038" w:type="dxa"/>
            <w:vAlign w:val="center"/>
          </w:tcPr>
          <w:p w14:paraId="11BCC0EB" w14:textId="3451DE07"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100</w:t>
            </w:r>
          </w:p>
        </w:tc>
        <w:tc>
          <w:tcPr>
            <w:tcW w:w="1088" w:type="dxa"/>
            <w:vAlign w:val="center"/>
          </w:tcPr>
          <w:p w14:paraId="74354EDF" w14:textId="36A3C202"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18,00</w:t>
            </w:r>
          </w:p>
        </w:tc>
        <w:tc>
          <w:tcPr>
            <w:tcW w:w="1418" w:type="dxa"/>
            <w:vAlign w:val="center"/>
          </w:tcPr>
          <w:p w14:paraId="1141B318" w14:textId="38C18C6F"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p>
        </w:tc>
        <w:tc>
          <w:tcPr>
            <w:tcW w:w="1180" w:type="dxa"/>
          </w:tcPr>
          <w:p w14:paraId="20804A48" w14:textId="77777777" w:rsidR="00130BE3" w:rsidRPr="004C392F" w:rsidRDefault="00130BE3" w:rsidP="00451B7C">
            <w:pPr>
              <w:spacing w:after="0" w:line="240" w:lineRule="auto"/>
              <w:jc w:val="center"/>
              <w:rPr>
                <w:rFonts w:ascii="Times New Roman" w:eastAsia="Times New Roman" w:hAnsi="Times New Roman" w:cs="Times New Roman"/>
                <w:sz w:val="22"/>
                <w:szCs w:val="22"/>
                <w:lang w:eastAsia="en-US"/>
              </w:rPr>
            </w:pPr>
          </w:p>
        </w:tc>
      </w:tr>
      <w:tr w:rsidR="00130BE3" w:rsidRPr="004C392F" w14:paraId="0B9E771D" w14:textId="77777777" w:rsidTr="001409F7">
        <w:trPr>
          <w:gridAfter w:val="1"/>
          <w:wAfter w:w="8" w:type="dxa"/>
          <w:trHeight w:val="280"/>
        </w:trPr>
        <w:tc>
          <w:tcPr>
            <w:tcW w:w="566" w:type="dxa"/>
            <w:vAlign w:val="center"/>
          </w:tcPr>
          <w:p w14:paraId="657683E4" w14:textId="70F38793"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7.</w:t>
            </w:r>
          </w:p>
        </w:tc>
        <w:tc>
          <w:tcPr>
            <w:tcW w:w="3733" w:type="dxa"/>
            <w:vAlign w:val="center"/>
          </w:tcPr>
          <w:p w14:paraId="0EAEAE41" w14:textId="644E02AA"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Dviguba užrašų knygelė (A5)</w:t>
            </w:r>
          </w:p>
        </w:tc>
        <w:tc>
          <w:tcPr>
            <w:tcW w:w="1275" w:type="dxa"/>
            <w:vAlign w:val="center"/>
          </w:tcPr>
          <w:p w14:paraId="5E5FA0B8" w14:textId="14B2187D"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100</w:t>
            </w:r>
          </w:p>
        </w:tc>
        <w:tc>
          <w:tcPr>
            <w:tcW w:w="1038" w:type="dxa"/>
            <w:vAlign w:val="center"/>
          </w:tcPr>
          <w:p w14:paraId="15A59A06" w14:textId="695FAAEB"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200</w:t>
            </w:r>
          </w:p>
        </w:tc>
        <w:tc>
          <w:tcPr>
            <w:tcW w:w="1088" w:type="dxa"/>
            <w:vAlign w:val="center"/>
          </w:tcPr>
          <w:p w14:paraId="25087D8F" w14:textId="13FC596B"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3,5</w:t>
            </w:r>
            <w:r w:rsidR="00E92793">
              <w:rPr>
                <w:rFonts w:ascii="Times New Roman" w:eastAsia="Times New Roman" w:hAnsi="Times New Roman" w:cs="Times New Roman"/>
                <w:bCs/>
                <w:color w:val="EE0000"/>
                <w:sz w:val="22"/>
                <w:szCs w:val="22"/>
                <w:lang w:eastAsia="en-US"/>
              </w:rPr>
              <w:t>0</w:t>
            </w:r>
          </w:p>
        </w:tc>
        <w:tc>
          <w:tcPr>
            <w:tcW w:w="1418" w:type="dxa"/>
            <w:vAlign w:val="center"/>
          </w:tcPr>
          <w:p w14:paraId="0D12903B" w14:textId="3C1FA4F7"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p>
        </w:tc>
        <w:tc>
          <w:tcPr>
            <w:tcW w:w="1180" w:type="dxa"/>
          </w:tcPr>
          <w:p w14:paraId="1C33D5D1" w14:textId="77777777" w:rsidR="00130BE3" w:rsidRPr="004C392F" w:rsidRDefault="00130BE3" w:rsidP="00451B7C">
            <w:pPr>
              <w:spacing w:after="0" w:line="240" w:lineRule="auto"/>
              <w:jc w:val="center"/>
              <w:rPr>
                <w:rFonts w:ascii="Times New Roman" w:eastAsia="Times New Roman" w:hAnsi="Times New Roman" w:cs="Times New Roman"/>
                <w:sz w:val="22"/>
                <w:szCs w:val="22"/>
                <w:lang w:eastAsia="en-US"/>
              </w:rPr>
            </w:pPr>
          </w:p>
        </w:tc>
      </w:tr>
      <w:tr w:rsidR="00130BE3" w:rsidRPr="004C392F" w14:paraId="7D320B80" w14:textId="77777777" w:rsidTr="001409F7">
        <w:trPr>
          <w:gridAfter w:val="1"/>
          <w:wAfter w:w="8" w:type="dxa"/>
          <w:trHeight w:val="280"/>
        </w:trPr>
        <w:tc>
          <w:tcPr>
            <w:tcW w:w="566" w:type="dxa"/>
            <w:vAlign w:val="center"/>
          </w:tcPr>
          <w:p w14:paraId="49DD4D2E" w14:textId="5ADC0C18"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8.</w:t>
            </w:r>
          </w:p>
        </w:tc>
        <w:tc>
          <w:tcPr>
            <w:tcW w:w="3733" w:type="dxa"/>
            <w:vAlign w:val="center"/>
          </w:tcPr>
          <w:p w14:paraId="49E6B77A" w14:textId="74D3E369"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Užrašų knygelė (A5)</w:t>
            </w:r>
          </w:p>
        </w:tc>
        <w:tc>
          <w:tcPr>
            <w:tcW w:w="1275" w:type="dxa"/>
            <w:vAlign w:val="center"/>
          </w:tcPr>
          <w:p w14:paraId="33198E06" w14:textId="7AB945CF"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500</w:t>
            </w:r>
          </w:p>
        </w:tc>
        <w:tc>
          <w:tcPr>
            <w:tcW w:w="1038" w:type="dxa"/>
            <w:vAlign w:val="center"/>
          </w:tcPr>
          <w:p w14:paraId="766A59B0" w14:textId="655C7FB1"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1040</w:t>
            </w:r>
          </w:p>
        </w:tc>
        <w:tc>
          <w:tcPr>
            <w:tcW w:w="1088" w:type="dxa"/>
            <w:vAlign w:val="center"/>
          </w:tcPr>
          <w:p w14:paraId="273EB104" w14:textId="5F4FD071"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2,0</w:t>
            </w:r>
            <w:r w:rsidR="00E92793">
              <w:rPr>
                <w:rFonts w:ascii="Times New Roman" w:eastAsia="Times New Roman" w:hAnsi="Times New Roman" w:cs="Times New Roman"/>
                <w:bCs/>
                <w:color w:val="EE0000"/>
                <w:sz w:val="22"/>
                <w:szCs w:val="22"/>
                <w:lang w:eastAsia="en-US"/>
              </w:rPr>
              <w:t>0</w:t>
            </w:r>
          </w:p>
        </w:tc>
        <w:tc>
          <w:tcPr>
            <w:tcW w:w="1418" w:type="dxa"/>
            <w:vAlign w:val="center"/>
          </w:tcPr>
          <w:p w14:paraId="68FFA926" w14:textId="51C5AB05"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p>
        </w:tc>
        <w:tc>
          <w:tcPr>
            <w:tcW w:w="1180" w:type="dxa"/>
          </w:tcPr>
          <w:p w14:paraId="33090C85" w14:textId="77777777" w:rsidR="00130BE3" w:rsidRPr="004C392F" w:rsidRDefault="00130BE3" w:rsidP="00451B7C">
            <w:pPr>
              <w:spacing w:after="0" w:line="240" w:lineRule="auto"/>
              <w:jc w:val="center"/>
              <w:rPr>
                <w:rFonts w:ascii="Times New Roman" w:eastAsia="Times New Roman" w:hAnsi="Times New Roman" w:cs="Times New Roman"/>
                <w:sz w:val="22"/>
                <w:szCs w:val="22"/>
                <w:lang w:eastAsia="en-US"/>
              </w:rPr>
            </w:pPr>
          </w:p>
        </w:tc>
      </w:tr>
      <w:tr w:rsidR="00130BE3" w:rsidRPr="004C392F" w14:paraId="0D57E507" w14:textId="77777777" w:rsidTr="001409F7">
        <w:trPr>
          <w:gridAfter w:val="1"/>
          <w:wAfter w:w="8" w:type="dxa"/>
          <w:trHeight w:val="280"/>
        </w:trPr>
        <w:tc>
          <w:tcPr>
            <w:tcW w:w="566" w:type="dxa"/>
            <w:vAlign w:val="center"/>
          </w:tcPr>
          <w:p w14:paraId="566A7993" w14:textId="22B71DF5"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9.</w:t>
            </w:r>
          </w:p>
        </w:tc>
        <w:tc>
          <w:tcPr>
            <w:tcW w:w="3733" w:type="dxa"/>
            <w:vAlign w:val="center"/>
          </w:tcPr>
          <w:p w14:paraId="4DC6EDC5" w14:textId="70C51D5A"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Metalo korpuso reprezentacinis tušinukas</w:t>
            </w:r>
          </w:p>
        </w:tc>
        <w:tc>
          <w:tcPr>
            <w:tcW w:w="1275" w:type="dxa"/>
            <w:vAlign w:val="center"/>
          </w:tcPr>
          <w:p w14:paraId="639C7196" w14:textId="2CDDCB12"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50</w:t>
            </w:r>
          </w:p>
        </w:tc>
        <w:tc>
          <w:tcPr>
            <w:tcW w:w="1038" w:type="dxa"/>
            <w:vAlign w:val="center"/>
          </w:tcPr>
          <w:p w14:paraId="03BE6B3A" w14:textId="1474B08C"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90</w:t>
            </w:r>
          </w:p>
        </w:tc>
        <w:tc>
          <w:tcPr>
            <w:tcW w:w="1088" w:type="dxa"/>
            <w:vAlign w:val="center"/>
          </w:tcPr>
          <w:p w14:paraId="11B15FF0" w14:textId="012C0D1D"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20,00</w:t>
            </w:r>
          </w:p>
        </w:tc>
        <w:tc>
          <w:tcPr>
            <w:tcW w:w="1418" w:type="dxa"/>
            <w:vAlign w:val="center"/>
          </w:tcPr>
          <w:p w14:paraId="3B243A7B" w14:textId="2B19A3E5"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p>
        </w:tc>
        <w:tc>
          <w:tcPr>
            <w:tcW w:w="1180" w:type="dxa"/>
          </w:tcPr>
          <w:p w14:paraId="77E4532D" w14:textId="77777777" w:rsidR="00130BE3" w:rsidRPr="004C392F" w:rsidRDefault="00130BE3" w:rsidP="00451B7C">
            <w:pPr>
              <w:spacing w:after="0" w:line="240" w:lineRule="auto"/>
              <w:jc w:val="center"/>
              <w:rPr>
                <w:rFonts w:ascii="Times New Roman" w:eastAsia="Times New Roman" w:hAnsi="Times New Roman" w:cs="Times New Roman"/>
                <w:sz w:val="22"/>
                <w:szCs w:val="22"/>
                <w:lang w:eastAsia="en-US"/>
              </w:rPr>
            </w:pPr>
          </w:p>
        </w:tc>
      </w:tr>
      <w:tr w:rsidR="00130BE3" w:rsidRPr="00DA3E5B" w14:paraId="7C5DCCC2" w14:textId="77777777" w:rsidTr="001409F7">
        <w:trPr>
          <w:gridAfter w:val="1"/>
          <w:wAfter w:w="8" w:type="dxa"/>
          <w:trHeight w:val="280"/>
        </w:trPr>
        <w:tc>
          <w:tcPr>
            <w:tcW w:w="566" w:type="dxa"/>
            <w:vAlign w:val="center"/>
          </w:tcPr>
          <w:p w14:paraId="5EDCB607" w14:textId="73BA6EF8"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10.</w:t>
            </w:r>
          </w:p>
        </w:tc>
        <w:tc>
          <w:tcPr>
            <w:tcW w:w="3733" w:type="dxa"/>
            <w:vAlign w:val="center"/>
          </w:tcPr>
          <w:p w14:paraId="5440105F" w14:textId="5068932B"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Metalo korpuso reprezentacinis plunksnakotis</w:t>
            </w:r>
          </w:p>
        </w:tc>
        <w:tc>
          <w:tcPr>
            <w:tcW w:w="1275" w:type="dxa"/>
            <w:vAlign w:val="center"/>
          </w:tcPr>
          <w:p w14:paraId="38C0E095" w14:textId="71CC7ECE"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30 </w:t>
            </w:r>
          </w:p>
        </w:tc>
        <w:tc>
          <w:tcPr>
            <w:tcW w:w="1038" w:type="dxa"/>
            <w:vAlign w:val="center"/>
          </w:tcPr>
          <w:p w14:paraId="5A748653" w14:textId="51EAEA48"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30</w:t>
            </w:r>
          </w:p>
        </w:tc>
        <w:tc>
          <w:tcPr>
            <w:tcW w:w="1088" w:type="dxa"/>
            <w:vAlign w:val="center"/>
          </w:tcPr>
          <w:p w14:paraId="6BBED837" w14:textId="1BE27984"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50,00</w:t>
            </w:r>
          </w:p>
        </w:tc>
        <w:tc>
          <w:tcPr>
            <w:tcW w:w="1418" w:type="dxa"/>
            <w:vAlign w:val="center"/>
          </w:tcPr>
          <w:p w14:paraId="435201F5" w14:textId="5CBA2233"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c>
          <w:tcPr>
            <w:tcW w:w="1180" w:type="dxa"/>
          </w:tcPr>
          <w:p w14:paraId="3C21EBBF" w14:textId="77777777"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r>
      <w:tr w:rsidR="00130BE3" w:rsidRPr="00DA3E5B" w14:paraId="7CDEF3B9" w14:textId="77777777" w:rsidTr="001409F7">
        <w:trPr>
          <w:gridAfter w:val="1"/>
          <w:wAfter w:w="8" w:type="dxa"/>
          <w:trHeight w:val="280"/>
        </w:trPr>
        <w:tc>
          <w:tcPr>
            <w:tcW w:w="566" w:type="dxa"/>
            <w:vAlign w:val="center"/>
          </w:tcPr>
          <w:p w14:paraId="1FEB2903" w14:textId="76DEBCEF"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11.</w:t>
            </w:r>
          </w:p>
        </w:tc>
        <w:tc>
          <w:tcPr>
            <w:tcW w:w="3733" w:type="dxa"/>
            <w:vAlign w:val="center"/>
          </w:tcPr>
          <w:p w14:paraId="1B91299D" w14:textId="63250169"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Aliuminio rašiklis (soft- touch)</w:t>
            </w:r>
          </w:p>
        </w:tc>
        <w:tc>
          <w:tcPr>
            <w:tcW w:w="1275" w:type="dxa"/>
            <w:vAlign w:val="center"/>
          </w:tcPr>
          <w:p w14:paraId="2AF6377D" w14:textId="694E257C"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3000</w:t>
            </w:r>
          </w:p>
        </w:tc>
        <w:tc>
          <w:tcPr>
            <w:tcW w:w="1038" w:type="dxa"/>
            <w:vAlign w:val="center"/>
          </w:tcPr>
          <w:p w14:paraId="42BB8CE1" w14:textId="215BA1E4"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8030</w:t>
            </w:r>
          </w:p>
        </w:tc>
        <w:tc>
          <w:tcPr>
            <w:tcW w:w="1088" w:type="dxa"/>
            <w:vAlign w:val="center"/>
          </w:tcPr>
          <w:p w14:paraId="3BFF00E6" w14:textId="3D541FAC"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0,5</w:t>
            </w:r>
            <w:r w:rsidR="00E92793">
              <w:rPr>
                <w:rFonts w:ascii="Times New Roman" w:eastAsia="Times New Roman" w:hAnsi="Times New Roman" w:cs="Times New Roman"/>
                <w:bCs/>
                <w:color w:val="EE0000"/>
                <w:sz w:val="22"/>
                <w:szCs w:val="22"/>
                <w:lang w:eastAsia="en-US"/>
              </w:rPr>
              <w:t>0</w:t>
            </w:r>
          </w:p>
        </w:tc>
        <w:tc>
          <w:tcPr>
            <w:tcW w:w="1418" w:type="dxa"/>
            <w:vAlign w:val="center"/>
          </w:tcPr>
          <w:p w14:paraId="30185EBE" w14:textId="1379A015"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c>
          <w:tcPr>
            <w:tcW w:w="1180" w:type="dxa"/>
          </w:tcPr>
          <w:p w14:paraId="31F7720C" w14:textId="77777777"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r>
      <w:tr w:rsidR="00130BE3" w:rsidRPr="00DA3E5B" w14:paraId="2DDCA64D" w14:textId="77777777" w:rsidTr="001409F7">
        <w:trPr>
          <w:gridAfter w:val="1"/>
          <w:wAfter w:w="8" w:type="dxa"/>
          <w:trHeight w:val="280"/>
        </w:trPr>
        <w:tc>
          <w:tcPr>
            <w:tcW w:w="566" w:type="dxa"/>
            <w:vAlign w:val="center"/>
          </w:tcPr>
          <w:p w14:paraId="571C5371" w14:textId="4517BBC2"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12.</w:t>
            </w:r>
          </w:p>
        </w:tc>
        <w:tc>
          <w:tcPr>
            <w:tcW w:w="3733" w:type="dxa"/>
            <w:vAlign w:val="center"/>
          </w:tcPr>
          <w:p w14:paraId="74BA0744" w14:textId="40594900"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Perdirbto plastiko rašiklis</w:t>
            </w:r>
          </w:p>
        </w:tc>
        <w:tc>
          <w:tcPr>
            <w:tcW w:w="1275" w:type="dxa"/>
            <w:vAlign w:val="center"/>
          </w:tcPr>
          <w:p w14:paraId="1FB5A727" w14:textId="048C88E9"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3000 </w:t>
            </w:r>
          </w:p>
        </w:tc>
        <w:tc>
          <w:tcPr>
            <w:tcW w:w="1038" w:type="dxa"/>
            <w:vAlign w:val="center"/>
          </w:tcPr>
          <w:p w14:paraId="16DA48EE" w14:textId="3020A9EB"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10500</w:t>
            </w:r>
          </w:p>
        </w:tc>
        <w:tc>
          <w:tcPr>
            <w:tcW w:w="1088" w:type="dxa"/>
            <w:vAlign w:val="center"/>
          </w:tcPr>
          <w:p w14:paraId="5DAF16B3" w14:textId="2046205C"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0,5</w:t>
            </w:r>
            <w:r w:rsidR="00E92793">
              <w:rPr>
                <w:rFonts w:ascii="Times New Roman" w:eastAsia="Times New Roman" w:hAnsi="Times New Roman" w:cs="Times New Roman"/>
                <w:bCs/>
                <w:color w:val="EE0000"/>
                <w:sz w:val="22"/>
                <w:szCs w:val="22"/>
                <w:lang w:eastAsia="en-US"/>
              </w:rPr>
              <w:t>0</w:t>
            </w:r>
          </w:p>
        </w:tc>
        <w:tc>
          <w:tcPr>
            <w:tcW w:w="1418" w:type="dxa"/>
            <w:vAlign w:val="center"/>
          </w:tcPr>
          <w:p w14:paraId="4F2C8A0F" w14:textId="40D24508"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c>
          <w:tcPr>
            <w:tcW w:w="1180" w:type="dxa"/>
          </w:tcPr>
          <w:p w14:paraId="7AB932BE" w14:textId="77777777"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r>
      <w:tr w:rsidR="00130BE3" w:rsidRPr="00DA3E5B" w14:paraId="61D8FDE7" w14:textId="77777777" w:rsidTr="001409F7">
        <w:trPr>
          <w:gridAfter w:val="1"/>
          <w:wAfter w:w="8" w:type="dxa"/>
          <w:trHeight w:val="280"/>
        </w:trPr>
        <w:tc>
          <w:tcPr>
            <w:tcW w:w="566" w:type="dxa"/>
            <w:vAlign w:val="center"/>
          </w:tcPr>
          <w:p w14:paraId="473B45BE" w14:textId="75F76AC9" w:rsidR="00130BE3" w:rsidRPr="006B1913" w:rsidRDefault="00130BE3" w:rsidP="00451B7C">
            <w:pPr>
              <w:spacing w:after="0" w:line="240" w:lineRule="auto"/>
              <w:contextualSpacing/>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13.</w:t>
            </w:r>
          </w:p>
        </w:tc>
        <w:tc>
          <w:tcPr>
            <w:tcW w:w="3733" w:type="dxa"/>
            <w:vAlign w:val="center"/>
          </w:tcPr>
          <w:p w14:paraId="47EF539A" w14:textId="4D7DFFD2"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Medinis pieštukas su trintuku</w:t>
            </w:r>
          </w:p>
        </w:tc>
        <w:tc>
          <w:tcPr>
            <w:tcW w:w="1275" w:type="dxa"/>
            <w:vAlign w:val="center"/>
          </w:tcPr>
          <w:p w14:paraId="43672305" w14:textId="6D324411"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500 </w:t>
            </w:r>
          </w:p>
        </w:tc>
        <w:tc>
          <w:tcPr>
            <w:tcW w:w="1038" w:type="dxa"/>
            <w:vAlign w:val="center"/>
          </w:tcPr>
          <w:p w14:paraId="66B75C1E" w14:textId="5BED9156"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1000</w:t>
            </w:r>
          </w:p>
        </w:tc>
        <w:tc>
          <w:tcPr>
            <w:tcW w:w="1088" w:type="dxa"/>
            <w:vAlign w:val="center"/>
          </w:tcPr>
          <w:p w14:paraId="1BEF091E" w14:textId="459FD89F"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0,3</w:t>
            </w:r>
            <w:r w:rsidR="00E92793">
              <w:rPr>
                <w:rFonts w:ascii="Times New Roman" w:eastAsia="Times New Roman" w:hAnsi="Times New Roman" w:cs="Times New Roman"/>
                <w:bCs/>
                <w:color w:val="EE0000"/>
                <w:sz w:val="22"/>
                <w:szCs w:val="22"/>
                <w:lang w:eastAsia="en-US"/>
              </w:rPr>
              <w:t>0</w:t>
            </w:r>
          </w:p>
        </w:tc>
        <w:tc>
          <w:tcPr>
            <w:tcW w:w="1418" w:type="dxa"/>
            <w:vAlign w:val="center"/>
          </w:tcPr>
          <w:p w14:paraId="2355DAEB" w14:textId="2106C638"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c>
          <w:tcPr>
            <w:tcW w:w="1180" w:type="dxa"/>
          </w:tcPr>
          <w:p w14:paraId="2FBC320E" w14:textId="77777777"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r>
      <w:tr w:rsidR="00130BE3" w:rsidRPr="00DA3E5B" w14:paraId="2CDCF637" w14:textId="77777777" w:rsidTr="001409F7">
        <w:trPr>
          <w:gridAfter w:val="1"/>
          <w:wAfter w:w="8" w:type="dxa"/>
          <w:trHeight w:val="280"/>
        </w:trPr>
        <w:tc>
          <w:tcPr>
            <w:tcW w:w="566" w:type="dxa"/>
            <w:vAlign w:val="center"/>
          </w:tcPr>
          <w:p w14:paraId="4FB1A25D" w14:textId="48207DE0"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14.</w:t>
            </w:r>
          </w:p>
        </w:tc>
        <w:tc>
          <w:tcPr>
            <w:tcW w:w="3733" w:type="dxa"/>
            <w:vAlign w:val="center"/>
          </w:tcPr>
          <w:p w14:paraId="6CAE9E9A" w14:textId="00535332"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Antistresinis žaislas (lemputės forma)</w:t>
            </w:r>
          </w:p>
        </w:tc>
        <w:tc>
          <w:tcPr>
            <w:tcW w:w="1275" w:type="dxa"/>
            <w:vAlign w:val="center"/>
          </w:tcPr>
          <w:p w14:paraId="02076B77" w14:textId="1EF25E25"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2000 </w:t>
            </w:r>
          </w:p>
        </w:tc>
        <w:tc>
          <w:tcPr>
            <w:tcW w:w="1038" w:type="dxa"/>
            <w:vAlign w:val="center"/>
          </w:tcPr>
          <w:p w14:paraId="71B26EE6" w14:textId="745DFEB9"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4000</w:t>
            </w:r>
          </w:p>
        </w:tc>
        <w:tc>
          <w:tcPr>
            <w:tcW w:w="1088" w:type="dxa"/>
            <w:vAlign w:val="center"/>
          </w:tcPr>
          <w:p w14:paraId="21945BF3" w14:textId="4E0072F0"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0,95</w:t>
            </w:r>
          </w:p>
        </w:tc>
        <w:tc>
          <w:tcPr>
            <w:tcW w:w="1418" w:type="dxa"/>
            <w:vAlign w:val="center"/>
          </w:tcPr>
          <w:p w14:paraId="14EB6792" w14:textId="3C3D9545"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c>
          <w:tcPr>
            <w:tcW w:w="1180" w:type="dxa"/>
          </w:tcPr>
          <w:p w14:paraId="25F115C5" w14:textId="77777777"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r>
      <w:tr w:rsidR="00130BE3" w:rsidRPr="00DA3E5B" w14:paraId="586B7BD2" w14:textId="77777777" w:rsidTr="001409F7">
        <w:trPr>
          <w:gridAfter w:val="1"/>
          <w:wAfter w:w="8" w:type="dxa"/>
          <w:trHeight w:val="280"/>
        </w:trPr>
        <w:tc>
          <w:tcPr>
            <w:tcW w:w="566" w:type="dxa"/>
            <w:vAlign w:val="center"/>
          </w:tcPr>
          <w:p w14:paraId="36047835" w14:textId="6804E9E8"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15.</w:t>
            </w:r>
          </w:p>
        </w:tc>
        <w:tc>
          <w:tcPr>
            <w:tcW w:w="3733" w:type="dxa"/>
            <w:vAlign w:val="center"/>
          </w:tcPr>
          <w:p w14:paraId="64844711" w14:textId="5CA0699B"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Metalinis ženkliukas</w:t>
            </w:r>
          </w:p>
        </w:tc>
        <w:tc>
          <w:tcPr>
            <w:tcW w:w="1275" w:type="dxa"/>
            <w:vAlign w:val="center"/>
          </w:tcPr>
          <w:p w14:paraId="41A751C2" w14:textId="298F749B"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4000 </w:t>
            </w:r>
          </w:p>
        </w:tc>
        <w:tc>
          <w:tcPr>
            <w:tcW w:w="1038" w:type="dxa"/>
            <w:vAlign w:val="center"/>
          </w:tcPr>
          <w:p w14:paraId="4AF85F9C" w14:textId="4DC4B1E5"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8500</w:t>
            </w:r>
          </w:p>
        </w:tc>
        <w:tc>
          <w:tcPr>
            <w:tcW w:w="1088" w:type="dxa"/>
            <w:vAlign w:val="center"/>
          </w:tcPr>
          <w:p w14:paraId="10B49162" w14:textId="5A78D70B"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0,95</w:t>
            </w:r>
          </w:p>
        </w:tc>
        <w:tc>
          <w:tcPr>
            <w:tcW w:w="1418" w:type="dxa"/>
            <w:vAlign w:val="center"/>
          </w:tcPr>
          <w:p w14:paraId="744D3949" w14:textId="5398319F"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c>
          <w:tcPr>
            <w:tcW w:w="1180" w:type="dxa"/>
          </w:tcPr>
          <w:p w14:paraId="519B9337" w14:textId="77777777"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r>
      <w:tr w:rsidR="00130BE3" w:rsidRPr="00DA3E5B" w14:paraId="67C4C057" w14:textId="77777777" w:rsidTr="001409F7">
        <w:trPr>
          <w:gridAfter w:val="1"/>
          <w:wAfter w:w="8" w:type="dxa"/>
          <w:trHeight w:val="280"/>
        </w:trPr>
        <w:tc>
          <w:tcPr>
            <w:tcW w:w="566" w:type="dxa"/>
            <w:vAlign w:val="center"/>
          </w:tcPr>
          <w:p w14:paraId="580F8C32" w14:textId="620FEC67"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16.</w:t>
            </w:r>
          </w:p>
        </w:tc>
        <w:tc>
          <w:tcPr>
            <w:tcW w:w="3733" w:type="dxa"/>
            <w:vAlign w:val="center"/>
          </w:tcPr>
          <w:p w14:paraId="67823DAB" w14:textId="57CE6E43"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Raktų pakabukas</w:t>
            </w:r>
          </w:p>
        </w:tc>
        <w:tc>
          <w:tcPr>
            <w:tcW w:w="1275" w:type="dxa"/>
            <w:vAlign w:val="center"/>
          </w:tcPr>
          <w:p w14:paraId="0A84AB5B" w14:textId="796D70D2"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2500 </w:t>
            </w:r>
          </w:p>
        </w:tc>
        <w:tc>
          <w:tcPr>
            <w:tcW w:w="1038" w:type="dxa"/>
            <w:vAlign w:val="center"/>
          </w:tcPr>
          <w:p w14:paraId="1EAE7A8F" w14:textId="5968F66E"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4060</w:t>
            </w:r>
          </w:p>
        </w:tc>
        <w:tc>
          <w:tcPr>
            <w:tcW w:w="1088" w:type="dxa"/>
            <w:vAlign w:val="center"/>
          </w:tcPr>
          <w:p w14:paraId="2090408D" w14:textId="45CC31D0"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0,8</w:t>
            </w:r>
            <w:r w:rsidR="00E92793">
              <w:rPr>
                <w:rFonts w:ascii="Times New Roman" w:eastAsia="Times New Roman" w:hAnsi="Times New Roman" w:cs="Times New Roman"/>
                <w:bCs/>
                <w:color w:val="EE0000"/>
                <w:sz w:val="22"/>
                <w:szCs w:val="22"/>
                <w:lang w:eastAsia="en-US"/>
              </w:rPr>
              <w:t>0</w:t>
            </w:r>
          </w:p>
        </w:tc>
        <w:tc>
          <w:tcPr>
            <w:tcW w:w="1418" w:type="dxa"/>
            <w:vAlign w:val="center"/>
          </w:tcPr>
          <w:p w14:paraId="7439B11D" w14:textId="7A3A104D"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c>
          <w:tcPr>
            <w:tcW w:w="1180" w:type="dxa"/>
          </w:tcPr>
          <w:p w14:paraId="644C8CDC" w14:textId="77777777"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r>
      <w:tr w:rsidR="00130BE3" w:rsidRPr="00DA3E5B" w14:paraId="2D5F0E67" w14:textId="77777777" w:rsidTr="001409F7">
        <w:trPr>
          <w:gridAfter w:val="1"/>
          <w:wAfter w:w="8" w:type="dxa"/>
          <w:trHeight w:val="280"/>
        </w:trPr>
        <w:tc>
          <w:tcPr>
            <w:tcW w:w="566" w:type="dxa"/>
            <w:vAlign w:val="center"/>
          </w:tcPr>
          <w:p w14:paraId="47380636" w14:textId="245D1884"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17.</w:t>
            </w:r>
          </w:p>
        </w:tc>
        <w:tc>
          <w:tcPr>
            <w:tcW w:w="3733" w:type="dxa"/>
            <w:vAlign w:val="center"/>
          </w:tcPr>
          <w:p w14:paraId="4B5311AB" w14:textId="54B11882"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Pastilės skardinėje dėžutėje</w:t>
            </w:r>
          </w:p>
        </w:tc>
        <w:tc>
          <w:tcPr>
            <w:tcW w:w="1275" w:type="dxa"/>
            <w:vAlign w:val="center"/>
          </w:tcPr>
          <w:p w14:paraId="4CD9B4F9" w14:textId="0F0808E7"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4000 </w:t>
            </w:r>
          </w:p>
        </w:tc>
        <w:tc>
          <w:tcPr>
            <w:tcW w:w="1038" w:type="dxa"/>
            <w:vAlign w:val="center"/>
          </w:tcPr>
          <w:p w14:paraId="570084DB" w14:textId="39938906"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8600</w:t>
            </w:r>
          </w:p>
        </w:tc>
        <w:tc>
          <w:tcPr>
            <w:tcW w:w="1088" w:type="dxa"/>
            <w:vAlign w:val="center"/>
          </w:tcPr>
          <w:p w14:paraId="5042FC78" w14:textId="3190DE08"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0,90</w:t>
            </w:r>
          </w:p>
        </w:tc>
        <w:tc>
          <w:tcPr>
            <w:tcW w:w="1418" w:type="dxa"/>
            <w:vAlign w:val="center"/>
          </w:tcPr>
          <w:p w14:paraId="6E5E4452" w14:textId="59092E53"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c>
          <w:tcPr>
            <w:tcW w:w="1180" w:type="dxa"/>
          </w:tcPr>
          <w:p w14:paraId="316FE98A" w14:textId="77777777"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r>
      <w:tr w:rsidR="00130BE3" w:rsidRPr="00DA3E5B" w14:paraId="707499CB" w14:textId="77777777" w:rsidTr="001409F7">
        <w:trPr>
          <w:gridAfter w:val="1"/>
          <w:wAfter w:w="8" w:type="dxa"/>
          <w:trHeight w:val="280"/>
        </w:trPr>
        <w:tc>
          <w:tcPr>
            <w:tcW w:w="566" w:type="dxa"/>
            <w:vAlign w:val="center"/>
          </w:tcPr>
          <w:p w14:paraId="51B1967C" w14:textId="4B781D29"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18.</w:t>
            </w:r>
          </w:p>
        </w:tc>
        <w:tc>
          <w:tcPr>
            <w:tcW w:w="3733" w:type="dxa"/>
            <w:vAlign w:val="center"/>
          </w:tcPr>
          <w:p w14:paraId="24E6EC97" w14:textId="575705F7"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Akinių ir ekranų valymo šluostė</w:t>
            </w:r>
          </w:p>
        </w:tc>
        <w:tc>
          <w:tcPr>
            <w:tcW w:w="1275" w:type="dxa"/>
            <w:vAlign w:val="center"/>
          </w:tcPr>
          <w:p w14:paraId="4A0F12A7" w14:textId="21CC5EAA"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500</w:t>
            </w:r>
          </w:p>
        </w:tc>
        <w:tc>
          <w:tcPr>
            <w:tcW w:w="1038" w:type="dxa"/>
            <w:vAlign w:val="center"/>
          </w:tcPr>
          <w:p w14:paraId="3F4B7A8B" w14:textId="5F4050DB"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1000</w:t>
            </w:r>
          </w:p>
        </w:tc>
        <w:tc>
          <w:tcPr>
            <w:tcW w:w="1088" w:type="dxa"/>
            <w:vAlign w:val="center"/>
          </w:tcPr>
          <w:p w14:paraId="0702A072" w14:textId="1E9F9120"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0,8</w:t>
            </w:r>
            <w:r w:rsidR="00E92793">
              <w:rPr>
                <w:rFonts w:ascii="Times New Roman" w:eastAsia="Times New Roman" w:hAnsi="Times New Roman" w:cs="Times New Roman"/>
                <w:bCs/>
                <w:color w:val="EE0000"/>
                <w:sz w:val="22"/>
                <w:szCs w:val="22"/>
                <w:lang w:eastAsia="en-US"/>
              </w:rPr>
              <w:t>0</w:t>
            </w:r>
          </w:p>
        </w:tc>
        <w:tc>
          <w:tcPr>
            <w:tcW w:w="1418" w:type="dxa"/>
            <w:vAlign w:val="center"/>
          </w:tcPr>
          <w:p w14:paraId="6587AB8B" w14:textId="34DC6B06"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c>
          <w:tcPr>
            <w:tcW w:w="1180" w:type="dxa"/>
          </w:tcPr>
          <w:p w14:paraId="20CCEB89" w14:textId="77777777"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r>
      <w:tr w:rsidR="00130BE3" w:rsidRPr="00DA3E5B" w14:paraId="3A3D3AC5" w14:textId="77777777" w:rsidTr="001409F7">
        <w:trPr>
          <w:gridAfter w:val="1"/>
          <w:wAfter w:w="8" w:type="dxa"/>
          <w:trHeight w:val="280"/>
        </w:trPr>
        <w:tc>
          <w:tcPr>
            <w:tcW w:w="566" w:type="dxa"/>
            <w:vAlign w:val="center"/>
          </w:tcPr>
          <w:p w14:paraId="1B6B8BF4" w14:textId="2C17BCDF"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19.</w:t>
            </w:r>
          </w:p>
        </w:tc>
        <w:tc>
          <w:tcPr>
            <w:tcW w:w="3733" w:type="dxa"/>
            <w:vAlign w:val="center"/>
          </w:tcPr>
          <w:p w14:paraId="07E4D7CD" w14:textId="01A1DA2E"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Medvilninis maišelis (plonesnis)</w:t>
            </w:r>
          </w:p>
        </w:tc>
        <w:tc>
          <w:tcPr>
            <w:tcW w:w="1275" w:type="dxa"/>
            <w:vAlign w:val="center"/>
          </w:tcPr>
          <w:p w14:paraId="713783E0" w14:textId="4A5E180A"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500 </w:t>
            </w:r>
          </w:p>
        </w:tc>
        <w:tc>
          <w:tcPr>
            <w:tcW w:w="1038" w:type="dxa"/>
            <w:vAlign w:val="center"/>
          </w:tcPr>
          <w:p w14:paraId="79CB0F40" w14:textId="66B5681D"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1250</w:t>
            </w:r>
          </w:p>
        </w:tc>
        <w:tc>
          <w:tcPr>
            <w:tcW w:w="1088" w:type="dxa"/>
            <w:vAlign w:val="center"/>
          </w:tcPr>
          <w:p w14:paraId="333EF4B9" w14:textId="20D035FC"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1,2</w:t>
            </w:r>
            <w:r w:rsidR="00E92793">
              <w:rPr>
                <w:rFonts w:ascii="Times New Roman" w:eastAsia="Times New Roman" w:hAnsi="Times New Roman" w:cs="Times New Roman"/>
                <w:bCs/>
                <w:color w:val="EE0000"/>
                <w:sz w:val="22"/>
                <w:szCs w:val="22"/>
                <w:lang w:eastAsia="en-US"/>
              </w:rPr>
              <w:t>0</w:t>
            </w:r>
          </w:p>
        </w:tc>
        <w:tc>
          <w:tcPr>
            <w:tcW w:w="1418" w:type="dxa"/>
            <w:vAlign w:val="center"/>
          </w:tcPr>
          <w:p w14:paraId="04C3BDFB" w14:textId="0AD1F209"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c>
          <w:tcPr>
            <w:tcW w:w="1180" w:type="dxa"/>
          </w:tcPr>
          <w:p w14:paraId="645C0BCA" w14:textId="77777777"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r>
      <w:tr w:rsidR="00130BE3" w:rsidRPr="00DA3E5B" w14:paraId="0F7198CB" w14:textId="77777777" w:rsidTr="001409F7">
        <w:trPr>
          <w:gridAfter w:val="1"/>
          <w:wAfter w:w="8" w:type="dxa"/>
          <w:trHeight w:val="280"/>
        </w:trPr>
        <w:tc>
          <w:tcPr>
            <w:tcW w:w="566" w:type="dxa"/>
            <w:vAlign w:val="center"/>
          </w:tcPr>
          <w:p w14:paraId="0661DFC0" w14:textId="77EFDBDA"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20.</w:t>
            </w:r>
          </w:p>
        </w:tc>
        <w:tc>
          <w:tcPr>
            <w:tcW w:w="3733" w:type="dxa"/>
            <w:vAlign w:val="center"/>
          </w:tcPr>
          <w:p w14:paraId="73D173FB" w14:textId="1B42D3EA"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Medvilninis maišelis (storesnis)</w:t>
            </w:r>
          </w:p>
        </w:tc>
        <w:tc>
          <w:tcPr>
            <w:tcW w:w="1275" w:type="dxa"/>
            <w:vAlign w:val="center"/>
          </w:tcPr>
          <w:p w14:paraId="455B5CF8" w14:textId="4A364620"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100 </w:t>
            </w:r>
          </w:p>
        </w:tc>
        <w:tc>
          <w:tcPr>
            <w:tcW w:w="1038" w:type="dxa"/>
            <w:vAlign w:val="center"/>
          </w:tcPr>
          <w:p w14:paraId="5D0A6870" w14:textId="67280C56"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100</w:t>
            </w:r>
          </w:p>
        </w:tc>
        <w:tc>
          <w:tcPr>
            <w:tcW w:w="1088" w:type="dxa"/>
            <w:vAlign w:val="center"/>
          </w:tcPr>
          <w:p w14:paraId="408320CB" w14:textId="2443587B"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4,00</w:t>
            </w:r>
          </w:p>
        </w:tc>
        <w:tc>
          <w:tcPr>
            <w:tcW w:w="1418" w:type="dxa"/>
            <w:vAlign w:val="center"/>
          </w:tcPr>
          <w:p w14:paraId="32798576" w14:textId="113F328E"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c>
          <w:tcPr>
            <w:tcW w:w="1180" w:type="dxa"/>
          </w:tcPr>
          <w:p w14:paraId="7B01CF10" w14:textId="77777777" w:rsidR="00130BE3" w:rsidRPr="00DA3E5B" w:rsidRDefault="00130BE3" w:rsidP="00451B7C">
            <w:pPr>
              <w:spacing w:after="0" w:line="240" w:lineRule="auto"/>
              <w:jc w:val="center"/>
              <w:rPr>
                <w:rFonts w:ascii="Times New Roman" w:eastAsia="Times New Roman" w:hAnsi="Times New Roman" w:cs="Times New Roman"/>
                <w:b/>
                <w:sz w:val="22"/>
                <w:szCs w:val="22"/>
                <w:lang w:eastAsia="en-US"/>
              </w:rPr>
            </w:pPr>
          </w:p>
        </w:tc>
      </w:tr>
      <w:tr w:rsidR="00130BE3" w:rsidRPr="004C392F" w14:paraId="2FE504FF" w14:textId="77777777" w:rsidTr="001409F7">
        <w:trPr>
          <w:gridAfter w:val="1"/>
          <w:wAfter w:w="8" w:type="dxa"/>
          <w:trHeight w:val="280"/>
        </w:trPr>
        <w:tc>
          <w:tcPr>
            <w:tcW w:w="566" w:type="dxa"/>
            <w:vAlign w:val="center"/>
          </w:tcPr>
          <w:p w14:paraId="0FC7D82F" w14:textId="1EC3F8EC"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21.</w:t>
            </w:r>
          </w:p>
        </w:tc>
        <w:tc>
          <w:tcPr>
            <w:tcW w:w="3733" w:type="dxa"/>
            <w:vAlign w:val="center"/>
          </w:tcPr>
          <w:p w14:paraId="00BD45D7" w14:textId="51A61818"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Kaklajuostė su individualia spauda</w:t>
            </w:r>
          </w:p>
        </w:tc>
        <w:tc>
          <w:tcPr>
            <w:tcW w:w="1275" w:type="dxa"/>
            <w:vAlign w:val="center"/>
          </w:tcPr>
          <w:p w14:paraId="782CF682" w14:textId="7E8AB880"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500 </w:t>
            </w:r>
          </w:p>
        </w:tc>
        <w:tc>
          <w:tcPr>
            <w:tcW w:w="1038" w:type="dxa"/>
            <w:vAlign w:val="center"/>
          </w:tcPr>
          <w:p w14:paraId="6FF9DC46" w14:textId="4FD4580F"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2400</w:t>
            </w:r>
          </w:p>
        </w:tc>
        <w:tc>
          <w:tcPr>
            <w:tcW w:w="1088" w:type="dxa"/>
            <w:vAlign w:val="center"/>
          </w:tcPr>
          <w:p w14:paraId="386BE2AB" w14:textId="6EB3D77D"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0,5</w:t>
            </w:r>
            <w:r w:rsidR="00E92793">
              <w:rPr>
                <w:rFonts w:ascii="Times New Roman" w:eastAsia="Times New Roman" w:hAnsi="Times New Roman" w:cs="Times New Roman"/>
                <w:bCs/>
                <w:color w:val="EE0000"/>
                <w:sz w:val="22"/>
                <w:szCs w:val="22"/>
                <w:lang w:eastAsia="en-US"/>
              </w:rPr>
              <w:t>0</w:t>
            </w:r>
          </w:p>
        </w:tc>
        <w:tc>
          <w:tcPr>
            <w:tcW w:w="1418" w:type="dxa"/>
            <w:vAlign w:val="center"/>
          </w:tcPr>
          <w:p w14:paraId="75C9BE1D" w14:textId="018DCFDC"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p>
        </w:tc>
        <w:tc>
          <w:tcPr>
            <w:tcW w:w="1180" w:type="dxa"/>
          </w:tcPr>
          <w:p w14:paraId="578F4F60" w14:textId="77777777" w:rsidR="00130BE3" w:rsidRPr="004C392F" w:rsidRDefault="00130BE3" w:rsidP="00451B7C">
            <w:pPr>
              <w:spacing w:after="0" w:line="240" w:lineRule="auto"/>
              <w:jc w:val="center"/>
              <w:rPr>
                <w:rFonts w:ascii="Times New Roman" w:eastAsia="Times New Roman" w:hAnsi="Times New Roman" w:cs="Times New Roman"/>
                <w:sz w:val="22"/>
                <w:szCs w:val="22"/>
                <w:lang w:eastAsia="en-US"/>
              </w:rPr>
            </w:pPr>
          </w:p>
        </w:tc>
      </w:tr>
      <w:tr w:rsidR="00130BE3" w:rsidRPr="004C392F" w14:paraId="5A7676B9" w14:textId="77777777" w:rsidTr="001409F7">
        <w:trPr>
          <w:gridAfter w:val="1"/>
          <w:wAfter w:w="8" w:type="dxa"/>
          <w:trHeight w:val="280"/>
        </w:trPr>
        <w:tc>
          <w:tcPr>
            <w:tcW w:w="566" w:type="dxa"/>
            <w:vAlign w:val="center"/>
          </w:tcPr>
          <w:p w14:paraId="325F4818" w14:textId="6E446DB9"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22.</w:t>
            </w:r>
          </w:p>
        </w:tc>
        <w:tc>
          <w:tcPr>
            <w:tcW w:w="3733" w:type="dxa"/>
            <w:vAlign w:val="center"/>
          </w:tcPr>
          <w:p w14:paraId="0C5D8E33" w14:textId="721DD1EC"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Šoklusis kamuolys</w:t>
            </w:r>
          </w:p>
        </w:tc>
        <w:tc>
          <w:tcPr>
            <w:tcW w:w="1275" w:type="dxa"/>
            <w:vAlign w:val="center"/>
          </w:tcPr>
          <w:p w14:paraId="7C24E6F5" w14:textId="749F678D"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500</w:t>
            </w:r>
          </w:p>
        </w:tc>
        <w:tc>
          <w:tcPr>
            <w:tcW w:w="1038" w:type="dxa"/>
            <w:vAlign w:val="center"/>
          </w:tcPr>
          <w:p w14:paraId="2EBD3A31" w14:textId="04316BD5"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1500</w:t>
            </w:r>
          </w:p>
        </w:tc>
        <w:tc>
          <w:tcPr>
            <w:tcW w:w="1088" w:type="dxa"/>
            <w:vAlign w:val="center"/>
          </w:tcPr>
          <w:p w14:paraId="3F7F1831" w14:textId="045ED98A"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1,5</w:t>
            </w:r>
            <w:r w:rsidR="00E92793">
              <w:rPr>
                <w:rFonts w:ascii="Times New Roman" w:eastAsia="Times New Roman" w:hAnsi="Times New Roman" w:cs="Times New Roman"/>
                <w:bCs/>
                <w:color w:val="EE0000"/>
                <w:sz w:val="22"/>
                <w:szCs w:val="22"/>
                <w:lang w:eastAsia="en-US"/>
              </w:rPr>
              <w:t>0</w:t>
            </w:r>
          </w:p>
        </w:tc>
        <w:tc>
          <w:tcPr>
            <w:tcW w:w="1418" w:type="dxa"/>
            <w:vAlign w:val="center"/>
          </w:tcPr>
          <w:p w14:paraId="1DA43690" w14:textId="1DE3995C"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p>
        </w:tc>
        <w:tc>
          <w:tcPr>
            <w:tcW w:w="1180" w:type="dxa"/>
          </w:tcPr>
          <w:p w14:paraId="3FCDEFD4" w14:textId="77777777" w:rsidR="00130BE3" w:rsidRPr="004C392F" w:rsidRDefault="00130BE3" w:rsidP="00451B7C">
            <w:pPr>
              <w:spacing w:after="0" w:line="240" w:lineRule="auto"/>
              <w:jc w:val="center"/>
              <w:rPr>
                <w:rFonts w:ascii="Times New Roman" w:eastAsia="Times New Roman" w:hAnsi="Times New Roman" w:cs="Times New Roman"/>
                <w:sz w:val="22"/>
                <w:szCs w:val="22"/>
                <w:lang w:eastAsia="en-US"/>
              </w:rPr>
            </w:pPr>
          </w:p>
        </w:tc>
      </w:tr>
      <w:tr w:rsidR="00130BE3" w:rsidRPr="004C392F" w14:paraId="4B640BEF" w14:textId="77777777" w:rsidTr="001409F7">
        <w:trPr>
          <w:gridAfter w:val="1"/>
          <w:wAfter w:w="8" w:type="dxa"/>
          <w:trHeight w:val="280"/>
        </w:trPr>
        <w:tc>
          <w:tcPr>
            <w:tcW w:w="566" w:type="dxa"/>
            <w:vAlign w:val="center"/>
          </w:tcPr>
          <w:p w14:paraId="18853882" w14:textId="63ED7A8A" w:rsidR="00130BE3" w:rsidRPr="006B1913" w:rsidRDefault="00130BE3" w:rsidP="00451B7C">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23.</w:t>
            </w:r>
          </w:p>
        </w:tc>
        <w:tc>
          <w:tcPr>
            <w:tcW w:w="3733" w:type="dxa"/>
            <w:vAlign w:val="center"/>
          </w:tcPr>
          <w:p w14:paraId="49D59457" w14:textId="57E08013" w:rsidR="00130BE3" w:rsidRPr="002A4995" w:rsidRDefault="00130BE3" w:rsidP="00451B7C">
            <w:pPr>
              <w:spacing w:after="0" w:line="240" w:lineRule="auto"/>
              <w:contextualSpacing/>
              <w:rPr>
                <w:rFonts w:ascii="Times New Roman" w:eastAsia="Arial" w:hAnsi="Times New Roman" w:cs="Times New Roman"/>
                <w:sz w:val="22"/>
                <w:szCs w:val="22"/>
              </w:rPr>
            </w:pPr>
            <w:r w:rsidRPr="002A4995">
              <w:rPr>
                <w:rFonts w:ascii="Times New Roman" w:eastAsia="Arial" w:hAnsi="Times New Roman" w:cs="Times New Roman"/>
                <w:sz w:val="22"/>
                <w:szCs w:val="22"/>
              </w:rPr>
              <w:t xml:space="preserve">Lietpaltis kapsulėje </w:t>
            </w:r>
          </w:p>
        </w:tc>
        <w:tc>
          <w:tcPr>
            <w:tcW w:w="1275" w:type="dxa"/>
            <w:vAlign w:val="center"/>
          </w:tcPr>
          <w:p w14:paraId="21A8A187" w14:textId="72279C2D"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500</w:t>
            </w:r>
          </w:p>
        </w:tc>
        <w:tc>
          <w:tcPr>
            <w:tcW w:w="1038" w:type="dxa"/>
            <w:vAlign w:val="center"/>
          </w:tcPr>
          <w:p w14:paraId="5D497C4D" w14:textId="63474760" w:rsidR="00130BE3" w:rsidRPr="00C42B89" w:rsidRDefault="00130BE3" w:rsidP="00451B7C">
            <w:pPr>
              <w:spacing w:after="0" w:line="240" w:lineRule="auto"/>
              <w:jc w:val="center"/>
              <w:rPr>
                <w:rFonts w:ascii="Times New Roman" w:eastAsia="Times New Roman" w:hAnsi="Times New Roman" w:cs="Times New Roman"/>
                <w:color w:val="000000" w:themeColor="text1"/>
                <w:sz w:val="22"/>
                <w:szCs w:val="22"/>
                <w:lang w:val="en-US" w:eastAsia="en-US"/>
              </w:rPr>
            </w:pPr>
            <w:r w:rsidRPr="00C42B89">
              <w:rPr>
                <w:rFonts w:ascii="Times New Roman" w:eastAsia="Times New Roman" w:hAnsi="Times New Roman" w:cs="Times New Roman"/>
                <w:color w:val="000000" w:themeColor="text1"/>
                <w:sz w:val="22"/>
                <w:szCs w:val="22"/>
                <w:lang w:val="en-US" w:eastAsia="en-US"/>
              </w:rPr>
              <w:t>1000</w:t>
            </w:r>
          </w:p>
        </w:tc>
        <w:tc>
          <w:tcPr>
            <w:tcW w:w="1088" w:type="dxa"/>
            <w:vAlign w:val="center"/>
          </w:tcPr>
          <w:p w14:paraId="08852747" w14:textId="366ADA43" w:rsidR="00130BE3" w:rsidRPr="00E92793" w:rsidRDefault="00130BE3" w:rsidP="00451B7C">
            <w:pPr>
              <w:spacing w:after="0" w:line="240" w:lineRule="auto"/>
              <w:jc w:val="center"/>
              <w:rPr>
                <w:rFonts w:ascii="Times New Roman" w:eastAsia="Times New Roman" w:hAnsi="Times New Roman" w:cs="Times New Roman"/>
                <w:bCs/>
                <w:color w:val="EE0000"/>
                <w:sz w:val="22"/>
                <w:szCs w:val="22"/>
                <w:lang w:eastAsia="en-US"/>
              </w:rPr>
            </w:pPr>
            <w:r w:rsidRPr="00E92793">
              <w:rPr>
                <w:rFonts w:ascii="Times New Roman" w:eastAsia="Times New Roman" w:hAnsi="Times New Roman" w:cs="Times New Roman"/>
                <w:bCs/>
                <w:color w:val="EE0000"/>
                <w:sz w:val="22"/>
                <w:szCs w:val="22"/>
                <w:lang w:eastAsia="en-US"/>
              </w:rPr>
              <w:t>1,00</w:t>
            </w:r>
          </w:p>
        </w:tc>
        <w:tc>
          <w:tcPr>
            <w:tcW w:w="1418" w:type="dxa"/>
            <w:vAlign w:val="center"/>
          </w:tcPr>
          <w:p w14:paraId="17B2D0D0" w14:textId="09CFEB5E" w:rsidR="00130BE3" w:rsidRPr="002A4995" w:rsidRDefault="00130BE3" w:rsidP="00451B7C">
            <w:pPr>
              <w:spacing w:after="0" w:line="240" w:lineRule="auto"/>
              <w:jc w:val="center"/>
              <w:rPr>
                <w:rFonts w:ascii="Times New Roman" w:eastAsia="Times New Roman" w:hAnsi="Times New Roman" w:cs="Times New Roman"/>
                <w:sz w:val="22"/>
                <w:szCs w:val="22"/>
                <w:lang w:eastAsia="en-US"/>
              </w:rPr>
            </w:pPr>
          </w:p>
        </w:tc>
        <w:tc>
          <w:tcPr>
            <w:tcW w:w="1180" w:type="dxa"/>
          </w:tcPr>
          <w:p w14:paraId="42016A9E" w14:textId="77777777" w:rsidR="00130BE3" w:rsidRPr="004C392F" w:rsidRDefault="00130BE3" w:rsidP="00451B7C">
            <w:pPr>
              <w:spacing w:after="0" w:line="240" w:lineRule="auto"/>
              <w:jc w:val="center"/>
              <w:rPr>
                <w:rFonts w:ascii="Times New Roman" w:eastAsia="Times New Roman" w:hAnsi="Times New Roman" w:cs="Times New Roman"/>
                <w:sz w:val="22"/>
                <w:szCs w:val="22"/>
                <w:lang w:eastAsia="en-US"/>
              </w:rPr>
            </w:pPr>
          </w:p>
        </w:tc>
      </w:tr>
      <w:tr w:rsidR="001409F7" w:rsidRPr="004C392F" w14:paraId="3D6642DB" w14:textId="0772E889" w:rsidTr="002262F7">
        <w:trPr>
          <w:trHeight w:val="171"/>
        </w:trPr>
        <w:tc>
          <w:tcPr>
            <w:tcW w:w="9118" w:type="dxa"/>
            <w:gridSpan w:val="6"/>
          </w:tcPr>
          <w:p w14:paraId="486744F8" w14:textId="7740961F" w:rsidR="001409F7" w:rsidRPr="001409F7" w:rsidRDefault="001409F7" w:rsidP="00811EA2">
            <w:pPr>
              <w:spacing w:after="0" w:line="240" w:lineRule="auto"/>
              <w:jc w:val="right"/>
              <w:rPr>
                <w:rFonts w:ascii="Times New Roman" w:eastAsia="Times New Roman" w:hAnsi="Times New Roman" w:cs="Times New Roman"/>
                <w:bCs/>
                <w:sz w:val="22"/>
                <w:szCs w:val="22"/>
                <w:lang w:eastAsia="en-US"/>
              </w:rPr>
            </w:pPr>
            <w:r w:rsidRPr="001409F7">
              <w:rPr>
                <w:rFonts w:ascii="Times New Roman" w:eastAsia="Times New Roman" w:hAnsi="Times New Roman" w:cs="Times New Roman"/>
                <w:bCs/>
                <w:sz w:val="22"/>
                <w:szCs w:val="22"/>
                <w:lang w:eastAsia="ar-SA"/>
              </w:rPr>
              <w:t>Pasiūlymo kaina Eur be PVM:</w:t>
            </w:r>
          </w:p>
        </w:tc>
        <w:tc>
          <w:tcPr>
            <w:tcW w:w="1188" w:type="dxa"/>
            <w:gridSpan w:val="2"/>
          </w:tcPr>
          <w:p w14:paraId="5E4F7741" w14:textId="77777777" w:rsidR="001409F7" w:rsidRPr="004C392F" w:rsidRDefault="001409F7" w:rsidP="00811EA2">
            <w:pPr>
              <w:spacing w:after="0" w:line="240" w:lineRule="auto"/>
              <w:jc w:val="center"/>
              <w:rPr>
                <w:rFonts w:ascii="Times New Roman" w:eastAsia="Times New Roman" w:hAnsi="Times New Roman" w:cs="Times New Roman"/>
                <w:b/>
                <w:sz w:val="22"/>
                <w:szCs w:val="22"/>
                <w:lang w:eastAsia="en-US"/>
              </w:rPr>
            </w:pPr>
          </w:p>
        </w:tc>
      </w:tr>
      <w:tr w:rsidR="001409F7" w:rsidRPr="004C392F" w14:paraId="3C15EFD5" w14:textId="299EEE41" w:rsidTr="00ED7134">
        <w:trPr>
          <w:trHeight w:val="176"/>
        </w:trPr>
        <w:tc>
          <w:tcPr>
            <w:tcW w:w="9118" w:type="dxa"/>
            <w:gridSpan w:val="6"/>
          </w:tcPr>
          <w:p w14:paraId="171FA001" w14:textId="49066326" w:rsidR="001409F7" w:rsidRPr="001409F7" w:rsidRDefault="001409F7" w:rsidP="00811EA2">
            <w:pPr>
              <w:spacing w:after="0" w:line="240" w:lineRule="auto"/>
              <w:jc w:val="right"/>
              <w:rPr>
                <w:rFonts w:ascii="Times New Roman" w:eastAsia="Times New Roman" w:hAnsi="Times New Roman" w:cs="Times New Roman"/>
                <w:bCs/>
                <w:sz w:val="22"/>
                <w:szCs w:val="22"/>
                <w:lang w:eastAsia="en-US"/>
              </w:rPr>
            </w:pPr>
            <w:r w:rsidRPr="001409F7">
              <w:rPr>
                <w:rFonts w:ascii="Times New Roman" w:eastAsia="Times New Roman" w:hAnsi="Times New Roman" w:cs="Times New Roman"/>
                <w:bCs/>
                <w:sz w:val="22"/>
                <w:szCs w:val="22"/>
                <w:lang w:eastAsia="ar-SA"/>
              </w:rPr>
              <w:t>PVM:</w:t>
            </w:r>
          </w:p>
        </w:tc>
        <w:tc>
          <w:tcPr>
            <w:tcW w:w="1188" w:type="dxa"/>
            <w:gridSpan w:val="2"/>
          </w:tcPr>
          <w:p w14:paraId="5126EDD5" w14:textId="77777777" w:rsidR="001409F7" w:rsidRPr="004C392F" w:rsidRDefault="001409F7" w:rsidP="00811EA2">
            <w:pPr>
              <w:spacing w:after="0" w:line="240" w:lineRule="auto"/>
              <w:jc w:val="center"/>
              <w:rPr>
                <w:rFonts w:ascii="Times New Roman" w:eastAsia="Times New Roman" w:hAnsi="Times New Roman" w:cs="Times New Roman"/>
                <w:b/>
                <w:sz w:val="22"/>
                <w:szCs w:val="22"/>
                <w:lang w:eastAsia="en-US"/>
              </w:rPr>
            </w:pPr>
          </w:p>
        </w:tc>
      </w:tr>
      <w:tr w:rsidR="001409F7" w:rsidRPr="004C392F" w14:paraId="77B02B2B" w14:textId="5D7EE363" w:rsidTr="00E92182">
        <w:trPr>
          <w:trHeight w:val="208"/>
        </w:trPr>
        <w:tc>
          <w:tcPr>
            <w:tcW w:w="9118" w:type="dxa"/>
            <w:gridSpan w:val="6"/>
          </w:tcPr>
          <w:p w14:paraId="309E97FF" w14:textId="1E4DC6B5" w:rsidR="001409F7" w:rsidRPr="001409F7" w:rsidRDefault="001409F7" w:rsidP="00811EA2">
            <w:pPr>
              <w:spacing w:after="0" w:line="240" w:lineRule="auto"/>
              <w:jc w:val="right"/>
              <w:rPr>
                <w:rFonts w:ascii="Times New Roman" w:eastAsia="Times New Roman" w:hAnsi="Times New Roman" w:cs="Times New Roman"/>
                <w:bCs/>
                <w:sz w:val="22"/>
                <w:szCs w:val="22"/>
                <w:lang w:eastAsia="en-US"/>
              </w:rPr>
            </w:pPr>
            <w:r w:rsidRPr="001409F7">
              <w:rPr>
                <w:rFonts w:ascii="Times New Roman" w:eastAsia="Times New Roman" w:hAnsi="Times New Roman" w:cs="Times New Roman"/>
                <w:bCs/>
                <w:sz w:val="22"/>
                <w:szCs w:val="22"/>
                <w:lang w:eastAsia="ar-SA"/>
              </w:rPr>
              <w:t>Pasiūlymo kaina Eur su PVM:</w:t>
            </w:r>
          </w:p>
        </w:tc>
        <w:tc>
          <w:tcPr>
            <w:tcW w:w="1188" w:type="dxa"/>
            <w:gridSpan w:val="2"/>
          </w:tcPr>
          <w:p w14:paraId="67E63317" w14:textId="77777777" w:rsidR="001409F7" w:rsidRPr="004C392F" w:rsidRDefault="001409F7" w:rsidP="00811EA2">
            <w:pPr>
              <w:spacing w:after="0" w:line="240" w:lineRule="auto"/>
              <w:jc w:val="center"/>
              <w:rPr>
                <w:rFonts w:ascii="Times New Roman" w:eastAsia="Times New Roman" w:hAnsi="Times New Roman" w:cs="Times New Roman"/>
                <w:b/>
                <w:sz w:val="22"/>
                <w:szCs w:val="22"/>
                <w:lang w:eastAsia="en-US"/>
              </w:rPr>
            </w:pPr>
          </w:p>
        </w:tc>
      </w:tr>
      <w:bookmarkEnd w:id="6"/>
    </w:tbl>
    <w:p w14:paraId="44D709CC" w14:textId="77777777" w:rsidR="00CB0B79" w:rsidRPr="004C392F" w:rsidRDefault="00CB0B79" w:rsidP="00CB0B79">
      <w:pPr>
        <w:pStyle w:val="ListParagraph"/>
        <w:tabs>
          <w:tab w:val="left" w:pos="1134"/>
        </w:tabs>
        <w:spacing w:after="0" w:line="240" w:lineRule="auto"/>
        <w:rPr>
          <w:rFonts w:ascii="Times New Roman" w:hAnsi="Times New Roman" w:cs="Times New Roman"/>
          <w:sz w:val="22"/>
          <w:szCs w:val="22"/>
        </w:rPr>
      </w:pPr>
    </w:p>
    <w:p w14:paraId="11A8A154" w14:textId="798ADC18" w:rsidR="00E27E04" w:rsidRPr="004C392F" w:rsidRDefault="00E27E04" w:rsidP="00F24B43">
      <w:pPr>
        <w:pStyle w:val="ListParagraph"/>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3959E6D0" w14:textId="2D43329D" w:rsidR="00912D77" w:rsidRPr="00504EF8" w:rsidRDefault="00E27E04" w:rsidP="00236B81">
      <w:pPr>
        <w:pStyle w:val="ListParagraph"/>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3F805997" w14:textId="463DC3BE" w:rsidR="00D320EE" w:rsidRDefault="00D320EE" w:rsidP="00236B81">
      <w:pPr>
        <w:spacing w:after="0" w:line="240" w:lineRule="auto"/>
        <w:rPr>
          <w:rFonts w:ascii="Times New Roman" w:eastAsia="Calibri" w:hAnsi="Times New Roman" w:cs="Times New Roman"/>
          <w:b/>
          <w:bCs/>
        </w:rPr>
      </w:pPr>
    </w:p>
    <w:p w14:paraId="4A8B334E" w14:textId="77777777" w:rsidR="00C722A5" w:rsidRPr="004C392F" w:rsidRDefault="00C722A5"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ListParagraph"/>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ListParagraph"/>
        <w:spacing w:after="0" w:line="240" w:lineRule="auto"/>
        <w:ind w:left="426" w:hanging="426"/>
        <w:jc w:val="center"/>
        <w:rPr>
          <w:rFonts w:ascii="Times New Roman" w:hAnsi="Times New Roman" w:cs="Times New Roman"/>
          <w:b/>
          <w:bCs/>
          <w:sz w:val="16"/>
          <w:szCs w:val="22"/>
        </w:rPr>
      </w:pPr>
    </w:p>
    <w:p w14:paraId="5BA30E62" w14:textId="59917CA4" w:rsidR="004C7E0B" w:rsidRDefault="004C7E0B" w:rsidP="004C7E0B">
      <w:pPr>
        <w:pStyle w:val="ListParagraph"/>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3D677AEB" w14:textId="062435C9" w:rsidR="006C00E3" w:rsidRDefault="006C00E3" w:rsidP="004C7E0B">
      <w:pPr>
        <w:pStyle w:val="ListParagraph"/>
        <w:spacing w:after="0" w:line="240" w:lineRule="auto"/>
        <w:ind w:left="0" w:firstLine="567"/>
        <w:rPr>
          <w:rFonts w:ascii="Times New Roman" w:hAnsi="Times New Roman" w:cs="Times New Roman"/>
          <w:sz w:val="24"/>
          <w:szCs w:val="22"/>
        </w:rPr>
      </w:pPr>
    </w:p>
    <w:p w14:paraId="3630027D" w14:textId="6ADC3E2A" w:rsidR="00E06477" w:rsidRDefault="00E06477" w:rsidP="004C7E0B">
      <w:pPr>
        <w:pStyle w:val="ListParagraph"/>
        <w:spacing w:after="0" w:line="240" w:lineRule="auto"/>
        <w:ind w:left="0" w:firstLine="567"/>
        <w:rPr>
          <w:rFonts w:ascii="Times New Roman" w:hAnsi="Times New Roman" w:cs="Times New Roman"/>
          <w:sz w:val="24"/>
          <w:szCs w:val="22"/>
        </w:rPr>
      </w:pPr>
    </w:p>
    <w:p w14:paraId="1E49B969" w14:textId="77777777" w:rsidR="00E06477" w:rsidRDefault="00E06477" w:rsidP="004C7E0B">
      <w:pPr>
        <w:pStyle w:val="ListParagraph"/>
        <w:spacing w:after="0" w:line="240" w:lineRule="auto"/>
        <w:ind w:left="0" w:firstLine="567"/>
        <w:rPr>
          <w:rFonts w:ascii="Times New Roman" w:hAnsi="Times New Roman" w:cs="Times New Roman"/>
          <w:sz w:val="24"/>
          <w:szCs w:val="22"/>
        </w:rPr>
      </w:pPr>
    </w:p>
    <w:p w14:paraId="3C0C26B3" w14:textId="44F86A66" w:rsidR="006C00E3" w:rsidRPr="006C00E3" w:rsidRDefault="004351CE" w:rsidP="006C00E3">
      <w:pPr>
        <w:pStyle w:val="ListParagraph"/>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6</w:t>
      </w:r>
      <w:r w:rsidR="006C00E3" w:rsidRPr="0013498A">
        <w:rPr>
          <w:rFonts w:ascii="Times New Roman" w:hAnsi="Times New Roman" w:cs="Times New Roman"/>
          <w:b/>
          <w:sz w:val="20"/>
          <w:szCs w:val="22"/>
        </w:rPr>
        <w:t xml:space="preserve"> lentelė.</w:t>
      </w:r>
      <w:r w:rsidR="006C00E3">
        <w:rPr>
          <w:rFonts w:ascii="Times New Roman" w:hAnsi="Times New Roman" w:cs="Times New Roman"/>
          <w:b/>
          <w:sz w:val="20"/>
          <w:szCs w:val="22"/>
        </w:rPr>
        <w:t xml:space="preserve"> „</w:t>
      </w:r>
      <w:r w:rsidR="006C00E3" w:rsidRPr="0013498A">
        <w:rPr>
          <w:rFonts w:ascii="Times New Roman" w:hAnsi="Times New Roman" w:cs="Times New Roman"/>
          <w:b/>
          <w:sz w:val="20"/>
          <w:szCs w:val="22"/>
        </w:rPr>
        <w:t>Pridedami dokumentai ir informacija apie konfidencialumą</w:t>
      </w:r>
      <w:r w:rsidR="006C00E3">
        <w:rPr>
          <w:rFonts w:ascii="Times New Roman" w:hAnsi="Times New Roman" w:cs="Times New Roman"/>
          <w:b/>
          <w:sz w:val="20"/>
          <w:szCs w:val="22"/>
        </w:rPr>
        <w:t>“</w:t>
      </w:r>
    </w:p>
    <w:tbl>
      <w:tblPr>
        <w:tblStyle w:val="TableGrid"/>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lastRenderedPageBreak/>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ListParagraph"/>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ListParagraph"/>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ListParagraph"/>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52ED06D4" w:rsidR="000608EF" w:rsidRPr="00154730" w:rsidRDefault="000608EF" w:rsidP="00B55BB5">
      <w:pPr>
        <w:pStyle w:val="ListParagraph"/>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ListParagraph"/>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ListParagraph"/>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Heading2"/>
        <w:ind w:left="5103"/>
        <w:jc w:val="both"/>
        <w:rPr>
          <w:rFonts w:ascii="Times New Roman" w:hAnsi="Times New Roman" w:cs="Times New Roman"/>
          <w:b/>
          <w:bCs/>
          <w:color w:val="auto"/>
          <w:sz w:val="22"/>
          <w:szCs w:val="22"/>
          <w:lang w:eastAsia="zh-CN"/>
        </w:rPr>
      </w:pPr>
    </w:p>
    <w:sectPr w:rsidR="002A30AF" w:rsidRPr="004C392F" w:rsidSect="00493467">
      <w:footerReference w:type="default" r:id="rId10"/>
      <w:pgSz w:w="12240" w:h="15840"/>
      <w:pgMar w:top="1134" w:right="567" w:bottom="993"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B27EF" w14:textId="77777777" w:rsidR="00014964" w:rsidRDefault="00014964" w:rsidP="00D05666">
      <w:r>
        <w:separator/>
      </w:r>
    </w:p>
  </w:endnote>
  <w:endnote w:type="continuationSeparator" w:id="0">
    <w:p w14:paraId="45DFF3E0" w14:textId="77777777" w:rsidR="00014964" w:rsidRDefault="00014964" w:rsidP="00D05666">
      <w:r>
        <w:continuationSeparator/>
      </w:r>
    </w:p>
  </w:endnote>
  <w:endnote w:type="continuationNotice" w:id="1">
    <w:p w14:paraId="5DA3AA13" w14:textId="77777777" w:rsidR="00014964" w:rsidRDefault="000149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 Serif">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A3E3F" w14:textId="77777777" w:rsidR="00014964" w:rsidRDefault="00014964" w:rsidP="00D05666">
      <w:r>
        <w:separator/>
      </w:r>
    </w:p>
  </w:footnote>
  <w:footnote w:type="continuationSeparator" w:id="0">
    <w:p w14:paraId="7738D885" w14:textId="77777777" w:rsidR="00014964" w:rsidRDefault="00014964" w:rsidP="00D05666">
      <w:r>
        <w:continuationSeparator/>
      </w:r>
    </w:p>
  </w:footnote>
  <w:footnote w:type="continuationNotice" w:id="1">
    <w:p w14:paraId="10A23AD0" w14:textId="77777777" w:rsidR="00014964" w:rsidRDefault="000149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88185351">
    <w:abstractNumId w:val="30"/>
  </w:num>
  <w:num w:numId="2" w16cid:durableId="1969123341">
    <w:abstractNumId w:val="16"/>
  </w:num>
  <w:num w:numId="3" w16cid:durableId="2082828910">
    <w:abstractNumId w:val="24"/>
  </w:num>
  <w:num w:numId="4" w16cid:durableId="1215386504">
    <w:abstractNumId w:val="51"/>
  </w:num>
  <w:num w:numId="5" w16cid:durableId="224222467">
    <w:abstractNumId w:val="61"/>
  </w:num>
  <w:num w:numId="6" w16cid:durableId="1327124722">
    <w:abstractNumId w:val="46"/>
  </w:num>
  <w:num w:numId="7" w16cid:durableId="356397294">
    <w:abstractNumId w:val="70"/>
  </w:num>
  <w:num w:numId="8" w16cid:durableId="948700708">
    <w:abstractNumId w:val="38"/>
  </w:num>
  <w:num w:numId="9" w16cid:durableId="394279199">
    <w:abstractNumId w:val="68"/>
  </w:num>
  <w:num w:numId="10" w16cid:durableId="1689528168">
    <w:abstractNumId w:val="7"/>
  </w:num>
  <w:num w:numId="11" w16cid:durableId="1659263006">
    <w:abstractNumId w:val="67"/>
  </w:num>
  <w:num w:numId="12" w16cid:durableId="397214517">
    <w:abstractNumId w:val="17"/>
  </w:num>
  <w:num w:numId="13" w16cid:durableId="894925272">
    <w:abstractNumId w:val="9"/>
  </w:num>
  <w:num w:numId="14" w16cid:durableId="2037387163">
    <w:abstractNumId w:val="18"/>
  </w:num>
  <w:num w:numId="15" w16cid:durableId="429086554">
    <w:abstractNumId w:val="13"/>
  </w:num>
  <w:num w:numId="16" w16cid:durableId="755591992">
    <w:abstractNumId w:val="29"/>
  </w:num>
  <w:num w:numId="17" w16cid:durableId="926157908">
    <w:abstractNumId w:val="56"/>
  </w:num>
  <w:num w:numId="18" w16cid:durableId="1417552540">
    <w:abstractNumId w:val="19"/>
  </w:num>
  <w:num w:numId="19" w16cid:durableId="663899908">
    <w:abstractNumId w:val="42"/>
  </w:num>
  <w:num w:numId="20" w16cid:durableId="1913853747">
    <w:abstractNumId w:val="54"/>
  </w:num>
  <w:num w:numId="21" w16cid:durableId="386802393">
    <w:abstractNumId w:val="57"/>
  </w:num>
  <w:num w:numId="22" w16cid:durableId="1632401008">
    <w:abstractNumId w:val="34"/>
  </w:num>
  <w:num w:numId="23" w16cid:durableId="647051762">
    <w:abstractNumId w:val="53"/>
  </w:num>
  <w:num w:numId="24" w16cid:durableId="1022166461">
    <w:abstractNumId w:val="23"/>
  </w:num>
  <w:num w:numId="25" w16cid:durableId="413623220">
    <w:abstractNumId w:val="33"/>
  </w:num>
  <w:num w:numId="26" w16cid:durableId="994336021">
    <w:abstractNumId w:val="69"/>
  </w:num>
  <w:num w:numId="27" w16cid:durableId="2025665345">
    <w:abstractNumId w:val="65"/>
  </w:num>
  <w:num w:numId="28" w16cid:durableId="180243061">
    <w:abstractNumId w:val="64"/>
  </w:num>
  <w:num w:numId="29" w16cid:durableId="1024213323">
    <w:abstractNumId w:val="35"/>
  </w:num>
  <w:num w:numId="30" w16cid:durableId="87121758">
    <w:abstractNumId w:val="8"/>
  </w:num>
  <w:num w:numId="31" w16cid:durableId="1170103876">
    <w:abstractNumId w:val="20"/>
  </w:num>
  <w:num w:numId="32" w16cid:durableId="661155922">
    <w:abstractNumId w:val="0"/>
  </w:num>
  <w:num w:numId="33" w16cid:durableId="930433553">
    <w:abstractNumId w:val="1"/>
  </w:num>
  <w:num w:numId="34" w16cid:durableId="1501461547">
    <w:abstractNumId w:val="2"/>
  </w:num>
  <w:num w:numId="35" w16cid:durableId="1998608539">
    <w:abstractNumId w:val="3"/>
  </w:num>
  <w:num w:numId="36" w16cid:durableId="1536112565">
    <w:abstractNumId w:val="4"/>
  </w:num>
  <w:num w:numId="37" w16cid:durableId="1938294623">
    <w:abstractNumId w:val="26"/>
  </w:num>
  <w:num w:numId="38" w16cid:durableId="2141919393">
    <w:abstractNumId w:val="63"/>
  </w:num>
  <w:num w:numId="39" w16cid:durableId="627006989">
    <w:abstractNumId w:val="66"/>
  </w:num>
  <w:num w:numId="40" w16cid:durableId="981696256">
    <w:abstractNumId w:val="52"/>
  </w:num>
  <w:num w:numId="41" w16cid:durableId="1814907263">
    <w:abstractNumId w:val="55"/>
  </w:num>
  <w:num w:numId="42" w16cid:durableId="940604241">
    <w:abstractNumId w:val="62"/>
  </w:num>
  <w:num w:numId="43" w16cid:durableId="1685325344">
    <w:abstractNumId w:val="10"/>
  </w:num>
  <w:num w:numId="44" w16cid:durableId="1354768043">
    <w:abstractNumId w:val="21"/>
  </w:num>
  <w:num w:numId="45" w16cid:durableId="1019890519">
    <w:abstractNumId w:val="37"/>
  </w:num>
  <w:num w:numId="46" w16cid:durableId="2082024926">
    <w:abstractNumId w:val="40"/>
  </w:num>
  <w:num w:numId="47" w16cid:durableId="1732580270">
    <w:abstractNumId w:val="11"/>
  </w:num>
  <w:num w:numId="48" w16cid:durableId="2119174487">
    <w:abstractNumId w:val="25"/>
  </w:num>
  <w:num w:numId="49" w16cid:durableId="650328246">
    <w:abstractNumId w:val="39"/>
  </w:num>
  <w:num w:numId="50" w16cid:durableId="1975744758">
    <w:abstractNumId w:val="6"/>
  </w:num>
  <w:num w:numId="51" w16cid:durableId="1581451279">
    <w:abstractNumId w:val="71"/>
  </w:num>
  <w:num w:numId="52" w16cid:durableId="1606843396">
    <w:abstractNumId w:val="32"/>
  </w:num>
  <w:num w:numId="53" w16cid:durableId="358550355">
    <w:abstractNumId w:val="48"/>
  </w:num>
  <w:num w:numId="54" w16cid:durableId="565143125">
    <w:abstractNumId w:val="14"/>
  </w:num>
  <w:num w:numId="55" w16cid:durableId="70467013">
    <w:abstractNumId w:val="45"/>
  </w:num>
  <w:num w:numId="56" w16cid:durableId="1184132733">
    <w:abstractNumId w:val="59"/>
  </w:num>
  <w:num w:numId="57" w16cid:durableId="871187339">
    <w:abstractNumId w:val="36"/>
  </w:num>
  <w:num w:numId="58" w16cid:durableId="440339021">
    <w:abstractNumId w:val="58"/>
  </w:num>
  <w:num w:numId="59" w16cid:durableId="736977334">
    <w:abstractNumId w:val="43"/>
  </w:num>
  <w:num w:numId="60" w16cid:durableId="1056665097">
    <w:abstractNumId w:val="47"/>
  </w:num>
  <w:num w:numId="61" w16cid:durableId="1264874874">
    <w:abstractNumId w:val="50"/>
  </w:num>
  <w:num w:numId="62" w16cid:durableId="1118337590">
    <w:abstractNumId w:val="12"/>
  </w:num>
  <w:num w:numId="63" w16cid:durableId="158009272">
    <w:abstractNumId w:val="49"/>
  </w:num>
  <w:num w:numId="64" w16cid:durableId="1061169308">
    <w:abstractNumId w:val="60"/>
  </w:num>
  <w:num w:numId="65" w16cid:durableId="1162815496">
    <w:abstractNumId w:val="28"/>
  </w:num>
  <w:num w:numId="66" w16cid:durableId="372659433">
    <w:abstractNumId w:val="22"/>
  </w:num>
  <w:num w:numId="67" w16cid:durableId="1728645652">
    <w:abstractNumId w:val="44"/>
  </w:num>
  <w:num w:numId="68" w16cid:durableId="1345863626">
    <w:abstractNumId w:val="15"/>
  </w:num>
  <w:num w:numId="69" w16cid:durableId="1370181382">
    <w:abstractNumId w:val="27"/>
  </w:num>
  <w:num w:numId="70" w16cid:durableId="116064998">
    <w:abstractNumId w:val="41"/>
  </w:num>
  <w:num w:numId="71" w16cid:durableId="1780367694">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64"/>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3E52"/>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0BE3"/>
    <w:rsid w:val="0013140B"/>
    <w:rsid w:val="001317CA"/>
    <w:rsid w:val="00132962"/>
    <w:rsid w:val="001329A7"/>
    <w:rsid w:val="0013353A"/>
    <w:rsid w:val="00133641"/>
    <w:rsid w:val="00134825"/>
    <w:rsid w:val="00134D18"/>
    <w:rsid w:val="001351A4"/>
    <w:rsid w:val="00135EEE"/>
    <w:rsid w:val="001365CA"/>
    <w:rsid w:val="001379B9"/>
    <w:rsid w:val="001409F7"/>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5F48"/>
    <w:rsid w:val="00156AC9"/>
    <w:rsid w:val="0016047F"/>
    <w:rsid w:val="0016079F"/>
    <w:rsid w:val="001607EC"/>
    <w:rsid w:val="00160F40"/>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489"/>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3C91"/>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995"/>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508B"/>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41D9"/>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16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57D"/>
    <w:rsid w:val="003D5A05"/>
    <w:rsid w:val="003D5EC9"/>
    <w:rsid w:val="003D6258"/>
    <w:rsid w:val="003D6501"/>
    <w:rsid w:val="003E009B"/>
    <w:rsid w:val="003E0A08"/>
    <w:rsid w:val="003E0FEA"/>
    <w:rsid w:val="003E1160"/>
    <w:rsid w:val="003E1371"/>
    <w:rsid w:val="003E207E"/>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7BA"/>
    <w:rsid w:val="00413D2E"/>
    <w:rsid w:val="0041437E"/>
    <w:rsid w:val="004147BD"/>
    <w:rsid w:val="00415104"/>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1CE"/>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1B7C"/>
    <w:rsid w:val="00451B7D"/>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3467"/>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4EF8"/>
    <w:rsid w:val="005070CC"/>
    <w:rsid w:val="00510145"/>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77339"/>
    <w:rsid w:val="00680281"/>
    <w:rsid w:val="00681CDE"/>
    <w:rsid w:val="006824FC"/>
    <w:rsid w:val="006832FF"/>
    <w:rsid w:val="0068448B"/>
    <w:rsid w:val="00684D34"/>
    <w:rsid w:val="006853B3"/>
    <w:rsid w:val="006855D1"/>
    <w:rsid w:val="00685C49"/>
    <w:rsid w:val="00686DBB"/>
    <w:rsid w:val="00687997"/>
    <w:rsid w:val="00687E47"/>
    <w:rsid w:val="0069058D"/>
    <w:rsid w:val="00690C11"/>
    <w:rsid w:val="00693D98"/>
    <w:rsid w:val="00693F2C"/>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D79"/>
    <w:rsid w:val="00716F5E"/>
    <w:rsid w:val="00717339"/>
    <w:rsid w:val="007175D7"/>
    <w:rsid w:val="00717909"/>
    <w:rsid w:val="00717D94"/>
    <w:rsid w:val="00720E2A"/>
    <w:rsid w:val="0072163C"/>
    <w:rsid w:val="00721A8D"/>
    <w:rsid w:val="00721F80"/>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1A5D"/>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8A6"/>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6C34"/>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423D"/>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6F3"/>
    <w:rsid w:val="0087372C"/>
    <w:rsid w:val="00873D68"/>
    <w:rsid w:val="00874383"/>
    <w:rsid w:val="0087541D"/>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4F45"/>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94"/>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685C"/>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2D43"/>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2F34"/>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C87"/>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AF6"/>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1F96"/>
    <w:rsid w:val="00C32030"/>
    <w:rsid w:val="00C327B5"/>
    <w:rsid w:val="00C32E53"/>
    <w:rsid w:val="00C338F5"/>
    <w:rsid w:val="00C35066"/>
    <w:rsid w:val="00C357D8"/>
    <w:rsid w:val="00C369E6"/>
    <w:rsid w:val="00C373EA"/>
    <w:rsid w:val="00C37E50"/>
    <w:rsid w:val="00C42549"/>
    <w:rsid w:val="00C42A0E"/>
    <w:rsid w:val="00C42B89"/>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6AED"/>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4CA8"/>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0C14"/>
    <w:rsid w:val="00D315A5"/>
    <w:rsid w:val="00D320EE"/>
    <w:rsid w:val="00D324CF"/>
    <w:rsid w:val="00D325C1"/>
    <w:rsid w:val="00D327F8"/>
    <w:rsid w:val="00D331C2"/>
    <w:rsid w:val="00D33403"/>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6FC0"/>
    <w:rsid w:val="00D9747C"/>
    <w:rsid w:val="00D97D77"/>
    <w:rsid w:val="00DA00B4"/>
    <w:rsid w:val="00DA05AB"/>
    <w:rsid w:val="00DA0A32"/>
    <w:rsid w:val="00DA0BE3"/>
    <w:rsid w:val="00DA0DB9"/>
    <w:rsid w:val="00DA1942"/>
    <w:rsid w:val="00DA22F0"/>
    <w:rsid w:val="00DA3E5B"/>
    <w:rsid w:val="00DA62B5"/>
    <w:rsid w:val="00DA758B"/>
    <w:rsid w:val="00DA7FBE"/>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E7B0E"/>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477"/>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2793"/>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1CA4"/>
    <w:rsid w:val="00F126A8"/>
    <w:rsid w:val="00F15BE1"/>
    <w:rsid w:val="00F166A2"/>
    <w:rsid w:val="00F170D1"/>
    <w:rsid w:val="00F20241"/>
    <w:rsid w:val="00F211FE"/>
    <w:rsid w:val="00F21730"/>
    <w:rsid w:val="00F229DE"/>
    <w:rsid w:val="00F2421D"/>
    <w:rsid w:val="00F24814"/>
    <w:rsid w:val="00F24B43"/>
    <w:rsid w:val="00F25241"/>
    <w:rsid w:val="00F25A7B"/>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404"/>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B7D"/>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qFormat/>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TableNorma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customStyle="1" w:styleId="UnresolvedMention5">
    <w:name w:val="Unresolved Mention5"/>
    <w:basedOn w:val="DefaultParagraphFont"/>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023617">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408264">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66848C-9D9A-4DCF-A32D-B9D180AEA9D8}">
  <ds:schemaRefs>
    <ds:schemaRef ds:uri="http://schemas.openxmlformats.org/officeDocument/2006/bibliography"/>
  </ds:schemaRefs>
</ds:datastoreItem>
</file>

<file path=customXml/itemProps3.xml><?xml version="1.0" encoding="utf-8"?>
<ds:datastoreItem xmlns:ds="http://schemas.openxmlformats.org/officeDocument/2006/customXml" ds:itemID="{F6CF9A04-53C1-4EBC-B05A-6B4A334D62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5908</Words>
  <Characters>3369</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Sigrida Eimutienė</cp:lastModifiedBy>
  <cp:revision>5</cp:revision>
  <cp:lastPrinted>2022-04-29T11:22:00Z</cp:lastPrinted>
  <dcterms:created xsi:type="dcterms:W3CDTF">2026-06-16T07:52:00Z</dcterms:created>
  <dcterms:modified xsi:type="dcterms:W3CDTF">2026-06-16T12:41:00Z</dcterms:modified>
</cp:coreProperties>
</file>